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554EF" w14:textId="7F30C165" w:rsidR="00777D4F" w:rsidRDefault="009E1D83" w:rsidP="00E80179">
      <w:pPr>
        <w:shd w:val="clear" w:color="auto" w:fill="D9D9D9" w:themeFill="background1" w:themeFillShade="D9"/>
        <w:jc w:val="center"/>
        <w:rPr>
          <w:rFonts w:cs="Arial"/>
          <w:b/>
          <w:bCs/>
          <w:caps/>
          <w:sz w:val="28"/>
          <w:szCs w:val="28"/>
        </w:rPr>
      </w:pPr>
      <w:r w:rsidRPr="00754BAF">
        <w:rPr>
          <w:rFonts w:cs="Arial"/>
          <w:noProof/>
        </w:rPr>
        <mc:AlternateContent>
          <mc:Choice Requires="wps">
            <w:drawing>
              <wp:anchor distT="91440" distB="91440" distL="114300" distR="114300" simplePos="0" relativeHeight="251659776" behindDoc="0" locked="0" layoutInCell="0" allowOverlap="1" wp14:anchorId="7E0C4CB0" wp14:editId="5B0D1802">
                <wp:simplePos x="0" y="0"/>
                <wp:positionH relativeFrom="margin">
                  <wp:posOffset>3807855</wp:posOffset>
                </wp:positionH>
                <wp:positionV relativeFrom="margin">
                  <wp:posOffset>-1485762</wp:posOffset>
                </wp:positionV>
                <wp:extent cx="2239010" cy="2120900"/>
                <wp:effectExtent l="38100" t="38100" r="123190" b="123825"/>
                <wp:wrapSquare wrapText="bothSides"/>
                <wp:docPr id="698"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239010" cy="2120900"/>
                        </a:xfrm>
                        <a:prstGeom prst="rect">
                          <a:avLst/>
                        </a:prstGeom>
                        <a:solidFill>
                          <a:schemeClr val="bg1"/>
                        </a:solidFill>
                        <a:ln w="19050">
                          <a:solidFill>
                            <a:schemeClr val="tx1">
                              <a:lumMod val="50000"/>
                              <a:lumOff val="50000"/>
                            </a:schemeClr>
                          </a:solidFill>
                          <a:miter lim="800000"/>
                          <a:headEnd/>
                          <a:tailEnd/>
                        </a:ln>
                        <a:effectLst>
                          <a:outerShdw blurRad="50800" dist="38100" dir="2700000" sx="100500" sy="100500" algn="tl" rotWithShape="0">
                            <a:prstClr val="black">
                              <a:alpha val="40000"/>
                            </a:prstClr>
                          </a:outerShdw>
                        </a:effectLst>
                      </wps:spPr>
                      <wps:txbx>
                        <w:txbxContent>
                          <w:p w14:paraId="162F1767" w14:textId="77777777" w:rsidR="009E1D83" w:rsidRDefault="009E1D83" w:rsidP="009E1D83">
                            <w:pPr>
                              <w:rPr>
                                <w:color w:val="4F81BD" w:themeColor="accent1"/>
                                <w:sz w:val="20"/>
                              </w:rPr>
                            </w:pPr>
                            <w:r>
                              <w:rPr>
                                <w:color w:val="4F81BD" w:themeColor="accent1"/>
                                <w:sz w:val="20"/>
                              </w:rPr>
                              <w:t>ENTREPRISE</w:t>
                            </w:r>
                          </w:p>
                          <w:p w14:paraId="73AF8548" w14:textId="77777777" w:rsidR="009E1D83" w:rsidRDefault="009E1D83" w:rsidP="009E1D83">
                            <w:pPr>
                              <w:rPr>
                                <w:color w:val="4F81BD" w:themeColor="accent1"/>
                                <w:sz w:val="20"/>
                              </w:rPr>
                            </w:pPr>
                          </w:p>
                        </w:txbxContent>
                      </wps:txbx>
                      <wps:bodyPr rot="0" vert="horz" wrap="square" lIns="274320" tIns="274320" rIns="274320" bIns="274320" anchor="ctr" anchorCtr="0">
                        <a:spAutoFit/>
                      </wps:bodyPr>
                    </wps:wsp>
                  </a:graphicData>
                </a:graphic>
                <wp14:sizeRelH relativeFrom="margin">
                  <wp14:pctWidth>40000</wp14:pctWidth>
                </wp14:sizeRelH>
                <wp14:sizeRelV relativeFrom="page">
                  <wp14:pctHeight>0</wp14:pctHeight>
                </wp14:sizeRelV>
              </wp:anchor>
            </w:drawing>
          </mc:Choice>
          <mc:Fallback>
            <w:pict>
              <v:rect w14:anchorId="7E0C4CB0" id="Rectangle 396" o:spid="_x0000_s1026" style="position:absolute;left:0;text-align:left;margin-left:299.85pt;margin-top:-117pt;width:176.3pt;height:167pt;flip:x;z-index:251659776;visibility:visible;mso-wrap-style:square;mso-width-percent:400;mso-height-percent:0;mso-wrap-distance-left:9pt;mso-wrap-distance-top:7.2pt;mso-wrap-distance-right:9pt;mso-wrap-distance-bottom:7.2pt;mso-position-horizontal:absolute;mso-position-horizontal-relative:margin;mso-position-vertical:absolute;mso-position-vertical-relative:margin;mso-width-percent:4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" o:allowincell="f" fillcolor="white [3212]" strokecolor="gray [1629]" strokeweight="1.5pt">
                <v:shadow on="t" type="perspective" color="black" opacity="26214f" origin="-.5,-.5" offset=".74836mm,.74836mm" matrix="65864f,,,65864f"/>
                <v:textbox style="mso-fit-shape-to-text:t" inset="21.6pt,21.6pt,21.6pt,21.6pt">
                  <w:txbxContent>
                    <w:p w14:paraId="162F1767" w14:textId="77777777" w:rsidR="009E1D83" w:rsidRDefault="009E1D83" w:rsidP="009E1D83">
                      <w:pPr>
                        <w:rPr>
                          <w:color w:val="4F81BD" w:themeColor="accent1"/>
                          <w:sz w:val="20"/>
                        </w:rPr>
                      </w:pPr>
                      <w:r>
                        <w:rPr>
                          <w:color w:val="4F81BD" w:themeColor="accent1"/>
                          <w:sz w:val="20"/>
                        </w:rPr>
                        <w:t>ENTREPRISE</w:t>
                      </w:r>
                    </w:p>
                    <w:p w14:paraId="73AF8548" w14:textId="77777777" w:rsidR="009E1D83" w:rsidRDefault="009E1D83" w:rsidP="009E1D83">
                      <w:pPr>
                        <w:rPr>
                          <w:color w:val="4F81BD" w:themeColor="accent1"/>
                          <w:sz w:val="20"/>
                        </w:rPr>
                      </w:pPr>
                    </w:p>
                  </w:txbxContent>
                </v:textbox>
                <w10:wrap type="square" anchorx="margin" anchory="margin"/>
              </v:rect>
            </w:pict>
          </mc:Fallback>
        </mc:AlternateContent>
      </w:r>
      <w:r w:rsidR="0039426E">
        <w:rPr>
          <w:rFonts w:cs="Arial"/>
          <w:b/>
          <w:bCs/>
          <w:caps/>
          <w:sz w:val="28"/>
          <w:szCs w:val="28"/>
        </w:rPr>
        <w:t>2</w:t>
      </w:r>
      <w:r w:rsidR="001D0B0F">
        <w:rPr>
          <w:rFonts w:cs="Arial"/>
          <w:b/>
          <w:bCs/>
          <w:caps/>
          <w:sz w:val="28"/>
          <w:szCs w:val="28"/>
        </w:rPr>
        <w:t>6</w:t>
      </w:r>
      <w:r w:rsidR="0039426E">
        <w:rPr>
          <w:rFonts w:cs="Arial"/>
          <w:b/>
          <w:bCs/>
          <w:caps/>
          <w:sz w:val="28"/>
          <w:szCs w:val="28"/>
        </w:rPr>
        <w:t>-01</w:t>
      </w:r>
      <w:r w:rsidR="001D0B0F">
        <w:rPr>
          <w:rFonts w:cs="Arial"/>
          <w:b/>
          <w:bCs/>
          <w:caps/>
          <w:sz w:val="28"/>
          <w:szCs w:val="28"/>
        </w:rPr>
        <w:t>4</w:t>
      </w:r>
    </w:p>
    <w:p w14:paraId="60182932" w14:textId="43A07273" w:rsidR="00185E15" w:rsidRDefault="00DC20B4" w:rsidP="00E80179">
      <w:pPr>
        <w:shd w:val="clear" w:color="auto" w:fill="D9D9D9" w:themeFill="background1" w:themeFillShade="D9"/>
        <w:jc w:val="center"/>
        <w:rPr>
          <w:rFonts w:cs="Arial"/>
          <w:b/>
          <w:bCs/>
          <w:caps/>
          <w:sz w:val="28"/>
          <w:szCs w:val="28"/>
        </w:rPr>
      </w:pPr>
      <w:r>
        <w:rPr>
          <w:rFonts w:cs="Arial"/>
          <w:b/>
          <w:bCs/>
          <w:caps/>
          <w:sz w:val="28"/>
          <w:szCs w:val="28"/>
        </w:rPr>
        <w:t>CADRE DE REPONSE</w:t>
      </w:r>
      <w:r w:rsidR="0039426E">
        <w:rPr>
          <w:rFonts w:cs="Arial"/>
          <w:b/>
          <w:bCs/>
          <w:caps/>
          <w:sz w:val="28"/>
          <w:szCs w:val="28"/>
        </w:rPr>
        <w:t xml:space="preserve"> TECHNIQUE </w:t>
      </w:r>
      <w:r>
        <w:rPr>
          <w:rFonts w:cs="Arial"/>
          <w:b/>
          <w:bCs/>
          <w:caps/>
          <w:sz w:val="28"/>
          <w:szCs w:val="28"/>
        </w:rPr>
        <w:t xml:space="preserve"> </w:t>
      </w:r>
    </w:p>
    <w:p w14:paraId="5778F8A1" w14:textId="77777777" w:rsidR="00322AA0" w:rsidRDefault="00322AA0" w:rsidP="00322AA0">
      <w:pPr>
        <w:pStyle w:val="Corpsdetexte31"/>
        <w:jc w:val="both"/>
        <w:rPr>
          <w:sz w:val="18"/>
          <w:szCs w:val="18"/>
        </w:rPr>
      </w:pPr>
    </w:p>
    <w:p w14:paraId="261C58E6" w14:textId="353869BC" w:rsidR="0030104E" w:rsidRPr="00162344" w:rsidRDefault="0030104E" w:rsidP="00162344">
      <w:pPr>
        <w:rPr>
          <w:rFonts w:ascii="Marianne" w:hAnsi="Marianne" w:cs="Arial"/>
          <w:i/>
          <w:iCs/>
          <w:sz w:val="20"/>
        </w:rPr>
      </w:pPr>
      <w:r w:rsidRPr="00162344">
        <w:rPr>
          <w:rFonts w:ascii="Marianne" w:hAnsi="Marianne" w:cs="Arial"/>
          <w:i/>
          <w:iCs/>
          <w:sz w:val="20"/>
        </w:rPr>
        <w:t xml:space="preserve">Le mémoire technique doit reprendre le plan imposé par le présent cadre. </w:t>
      </w:r>
    </w:p>
    <w:p w14:paraId="288B46A0" w14:textId="1A5AD26B" w:rsidR="0030104E" w:rsidRPr="00162344" w:rsidRDefault="0030104E" w:rsidP="00162344">
      <w:pPr>
        <w:rPr>
          <w:rFonts w:ascii="Marianne" w:hAnsi="Marianne" w:cs="Arial"/>
          <w:i/>
          <w:iCs/>
          <w:sz w:val="20"/>
        </w:rPr>
      </w:pPr>
      <w:r w:rsidRPr="00162344">
        <w:rPr>
          <w:rFonts w:ascii="Marianne" w:hAnsi="Marianne" w:cs="Arial"/>
          <w:i/>
          <w:iCs/>
          <w:sz w:val="20"/>
        </w:rPr>
        <w:t xml:space="preserve">Le candidat respecte un maximum de </w:t>
      </w:r>
      <w:r w:rsidR="004303D4">
        <w:rPr>
          <w:rFonts w:ascii="Marianne" w:hAnsi="Marianne" w:cs="Arial"/>
          <w:i/>
          <w:iCs/>
          <w:sz w:val="20"/>
        </w:rPr>
        <w:t>20</w:t>
      </w:r>
      <w:r w:rsidRPr="00162344">
        <w:rPr>
          <w:rFonts w:ascii="Marianne" w:hAnsi="Marianne" w:cs="Arial"/>
          <w:i/>
          <w:iCs/>
          <w:sz w:val="20"/>
        </w:rPr>
        <w:t xml:space="preserve"> pages hors éventuelles annexes. </w:t>
      </w:r>
    </w:p>
    <w:p w14:paraId="02211E27" w14:textId="528940BA" w:rsidR="0030104E" w:rsidRPr="00162344" w:rsidRDefault="0030104E" w:rsidP="00162344">
      <w:pPr>
        <w:rPr>
          <w:rFonts w:ascii="Marianne" w:hAnsi="Marianne" w:cs="Arial"/>
          <w:i/>
          <w:iCs/>
          <w:sz w:val="20"/>
        </w:rPr>
      </w:pPr>
      <w:r w:rsidRPr="00162344">
        <w:rPr>
          <w:rFonts w:ascii="Marianne" w:hAnsi="Marianne"/>
          <w:i/>
          <w:iCs/>
          <w:sz w:val="20"/>
        </w:rPr>
        <w:t>Le candidat peut renvoyer à une ou plusieurs pages précises des annexes éventuelles.</w:t>
      </w:r>
    </w:p>
    <w:p w14:paraId="4B8E7038" w14:textId="77777777" w:rsidR="0030104E" w:rsidRPr="00162344" w:rsidRDefault="0030104E" w:rsidP="00162344">
      <w:pPr>
        <w:rPr>
          <w:rFonts w:ascii="Marianne" w:hAnsi="Marianne" w:cs="Arial"/>
          <w:i/>
          <w:iCs/>
          <w:sz w:val="20"/>
        </w:rPr>
      </w:pPr>
      <w:r w:rsidRPr="00162344">
        <w:rPr>
          <w:rFonts w:ascii="Marianne" w:hAnsi="Marianne" w:cs="Arial"/>
          <w:i/>
          <w:iCs/>
          <w:sz w:val="20"/>
        </w:rPr>
        <w:t xml:space="preserve">Le candidat peut dépasser le nombre des lignes données pour chaque réponse, en respectant la limite de nombre de pages du document. </w:t>
      </w:r>
    </w:p>
    <w:p w14:paraId="3273FB13" w14:textId="40683205" w:rsidR="0030104E" w:rsidRDefault="0030104E" w:rsidP="00162344">
      <w:pPr>
        <w:rPr>
          <w:rFonts w:ascii="Marianne" w:hAnsi="Marianne" w:cs="Arial"/>
          <w:i/>
          <w:iCs/>
          <w:sz w:val="20"/>
        </w:rPr>
      </w:pPr>
      <w:r w:rsidRPr="00162344">
        <w:rPr>
          <w:rFonts w:ascii="Marianne" w:hAnsi="Marianne" w:cs="Arial"/>
          <w:i/>
          <w:iCs/>
          <w:sz w:val="20"/>
        </w:rPr>
        <w:t xml:space="preserve">Ce cadre de réponse sera utilisé lors de l’analyse des offres pour le critère technique </w:t>
      </w:r>
      <w:r w:rsidR="004B1A8C">
        <w:rPr>
          <w:rFonts w:ascii="Marianne" w:hAnsi="Marianne" w:cs="Arial"/>
          <w:i/>
          <w:iCs/>
          <w:sz w:val="20"/>
        </w:rPr>
        <w:t xml:space="preserve">et le critère environnemental </w:t>
      </w:r>
    </w:p>
    <w:p w14:paraId="54EF2FDE" w14:textId="77777777" w:rsidR="00162344" w:rsidRDefault="00162344" w:rsidP="00162344">
      <w:pPr>
        <w:rPr>
          <w:rFonts w:ascii="Marianne" w:hAnsi="Marianne" w:cs="Arial"/>
          <w:i/>
          <w:iCs/>
          <w:sz w:val="20"/>
        </w:rPr>
      </w:pPr>
    </w:p>
    <w:p w14:paraId="2D3A52E6" w14:textId="25EC5DDB" w:rsidR="00162344" w:rsidRPr="00A3291E" w:rsidRDefault="00A3291E" w:rsidP="000E03A9">
      <w:pPr>
        <w:pStyle w:val="Paragraphedeliste"/>
        <w:numPr>
          <w:ilvl w:val="0"/>
          <w:numId w:val="22"/>
        </w:numPr>
        <w:rPr>
          <w:rFonts w:ascii="Marianne" w:hAnsi="Marianne" w:cs="Arial"/>
          <w:sz w:val="20"/>
        </w:rPr>
      </w:pPr>
      <w:r w:rsidRPr="00A3291E">
        <w:rPr>
          <w:rFonts w:ascii="Marianne" w:hAnsi="Marianne"/>
          <w:sz w:val="20"/>
          <w:szCs w:val="18"/>
        </w:rPr>
        <w:t xml:space="preserve">Description précise du process de la prestation intégrée proposée par le candidat pour s’assurer de la qualité de la </w:t>
      </w:r>
      <w:proofErr w:type="gramStart"/>
      <w:r w:rsidRPr="00A3291E">
        <w:rPr>
          <w:rFonts w:ascii="Marianne" w:hAnsi="Marianne"/>
          <w:sz w:val="20"/>
          <w:szCs w:val="18"/>
        </w:rPr>
        <w:t>prestation</w:t>
      </w:r>
      <w:r w:rsidR="000E03A9" w:rsidRPr="00A3291E">
        <w:rPr>
          <w:rFonts w:ascii="Marianne" w:hAnsi="Marianne" w:cs="Arial"/>
          <w:sz w:val="20"/>
        </w:rPr>
        <w:t>:</w:t>
      </w:r>
      <w:proofErr w:type="gramEnd"/>
    </w:p>
    <w:p w14:paraId="4214D874" w14:textId="336083B1" w:rsidR="000E03A9" w:rsidRDefault="000E03A9"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20D18926"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5CFA34F6" w14:textId="527CCDA4"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62644F14" w14:textId="003A7E6E"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4CA3548C"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67A68E28"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0A7083BA"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7ED41E38"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0DB59019" w14:textId="6CE08626"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6B395CAB" w14:textId="563515C6" w:rsidR="000E03A9" w:rsidRDefault="000E03A9" w:rsidP="000E03A9">
      <w:pPr>
        <w:rPr>
          <w:rFonts w:ascii="Marianne" w:hAnsi="Marianne" w:cs="Arial"/>
          <w:sz w:val="20"/>
        </w:rPr>
      </w:pPr>
    </w:p>
    <w:p w14:paraId="0B4B9708" w14:textId="0C2C666F" w:rsidR="000C0DC0" w:rsidRPr="00A3291E" w:rsidRDefault="00A3291E" w:rsidP="000C0DC0">
      <w:pPr>
        <w:pStyle w:val="Paragraphedeliste"/>
        <w:numPr>
          <w:ilvl w:val="0"/>
          <w:numId w:val="22"/>
        </w:numPr>
        <w:rPr>
          <w:rFonts w:ascii="Marianne" w:hAnsi="Marianne" w:cs="Arial"/>
          <w:sz w:val="20"/>
        </w:rPr>
      </w:pPr>
      <w:r w:rsidRPr="00A3291E">
        <w:rPr>
          <w:rFonts w:ascii="Marianne" w:hAnsi="Marianne"/>
          <w:sz w:val="20"/>
          <w:szCs w:val="18"/>
        </w:rPr>
        <w:t xml:space="preserve">Moyens techniques (équipements et caractéristiques) affectés à la réalisation des </w:t>
      </w:r>
      <w:proofErr w:type="gramStart"/>
      <w:r w:rsidRPr="00A3291E">
        <w:rPr>
          <w:rFonts w:ascii="Marianne" w:hAnsi="Marianne"/>
          <w:sz w:val="20"/>
          <w:szCs w:val="18"/>
        </w:rPr>
        <w:t>prestations</w:t>
      </w:r>
      <w:r w:rsidR="000C0DC0" w:rsidRPr="00A3291E">
        <w:rPr>
          <w:rFonts w:ascii="Marianne" w:hAnsi="Marianne" w:cs="Arial"/>
          <w:sz w:val="20"/>
        </w:rPr>
        <w:t>:</w:t>
      </w:r>
      <w:proofErr w:type="gramEnd"/>
    </w:p>
    <w:p w14:paraId="0C837BA8" w14:textId="448668D5" w:rsidR="000C0DC0" w:rsidRDefault="000C0DC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236C5104" w14:textId="35A0EAB4"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2C79D0C0"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2E5BC4B2"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376BA0AF"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1C59EB59"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20A12010" w14:textId="64EF8F91"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25122804"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460D5DFE" w14:textId="55FA275E"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49CB3203" w14:textId="77777777" w:rsidR="000C0DC0" w:rsidRDefault="000C0DC0" w:rsidP="000C0DC0">
      <w:pPr>
        <w:rPr>
          <w:rFonts w:ascii="Marianne" w:hAnsi="Marianne" w:cs="Arial"/>
          <w:sz w:val="20"/>
        </w:rPr>
      </w:pPr>
    </w:p>
    <w:p w14:paraId="2DC3B77A" w14:textId="7B6C9EF6" w:rsidR="000C0DC0" w:rsidRPr="00A3291E" w:rsidRDefault="00A3291E" w:rsidP="000C0DC0">
      <w:pPr>
        <w:pStyle w:val="Paragraphedeliste"/>
        <w:numPr>
          <w:ilvl w:val="0"/>
          <w:numId w:val="22"/>
        </w:numPr>
        <w:rPr>
          <w:rFonts w:ascii="Marianne" w:hAnsi="Marianne" w:cs="Arial"/>
          <w:sz w:val="20"/>
        </w:rPr>
      </w:pPr>
      <w:r w:rsidRPr="00A3291E">
        <w:rPr>
          <w:rFonts w:ascii="Marianne" w:hAnsi="Marianne"/>
          <w:sz w:val="20"/>
          <w:szCs w:val="18"/>
        </w:rPr>
        <w:t xml:space="preserve">Personnel dédié à la réalisation des </w:t>
      </w:r>
      <w:proofErr w:type="gramStart"/>
      <w:r w:rsidRPr="00A3291E">
        <w:rPr>
          <w:rFonts w:ascii="Marianne" w:hAnsi="Marianne"/>
          <w:sz w:val="20"/>
          <w:szCs w:val="18"/>
        </w:rPr>
        <w:t>services</w:t>
      </w:r>
      <w:r w:rsidR="000C0DC0" w:rsidRPr="00A3291E">
        <w:rPr>
          <w:rFonts w:ascii="Marianne" w:hAnsi="Marianne" w:cs="Arial"/>
          <w:sz w:val="20"/>
        </w:rPr>
        <w:t>:</w:t>
      </w:r>
      <w:proofErr w:type="gramEnd"/>
    </w:p>
    <w:p w14:paraId="27BD979F" w14:textId="5719FCBD" w:rsidR="000C0DC0" w:rsidRDefault="000C0DC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4A5109C7"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35A9DCA4"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4D73E353"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706ABAD4"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752D8BA8"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760C4219"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65AA853B"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341A6AA1"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73197A64"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60A72D32" w14:textId="77777777" w:rsidR="000C0DC0" w:rsidRDefault="000C0DC0" w:rsidP="000C0DC0">
      <w:pPr>
        <w:rPr>
          <w:rFonts w:ascii="Marianne" w:hAnsi="Marianne" w:cs="Arial"/>
          <w:sz w:val="20"/>
        </w:rPr>
      </w:pPr>
    </w:p>
    <w:p w14:paraId="50A0FF53" w14:textId="33B13E66" w:rsidR="00915940" w:rsidRPr="00A3291E" w:rsidRDefault="00A3291E" w:rsidP="00915940">
      <w:pPr>
        <w:pStyle w:val="Paragraphedeliste"/>
        <w:numPr>
          <w:ilvl w:val="0"/>
          <w:numId w:val="22"/>
        </w:numPr>
        <w:rPr>
          <w:rFonts w:ascii="Marianne" w:hAnsi="Marianne" w:cs="Arial"/>
          <w:sz w:val="20"/>
        </w:rPr>
      </w:pPr>
      <w:r w:rsidRPr="00A3291E">
        <w:rPr>
          <w:rFonts w:ascii="Marianne" w:hAnsi="Marianne"/>
          <w:sz w:val="20"/>
          <w:szCs w:val="18"/>
        </w:rPr>
        <w:t>Procédures mises en place pour le respect des délais de livraisons (modalités d’exécution des livraisons</w:t>
      </w:r>
      <w:proofErr w:type="gramStart"/>
      <w:r w:rsidRPr="00A3291E">
        <w:rPr>
          <w:rFonts w:ascii="Marianne" w:hAnsi="Marianne"/>
          <w:sz w:val="20"/>
          <w:szCs w:val="18"/>
        </w:rPr>
        <w:t>)</w:t>
      </w:r>
      <w:r w:rsidR="00915940" w:rsidRPr="00A3291E">
        <w:rPr>
          <w:rFonts w:ascii="Marianne" w:hAnsi="Marianne" w:cs="Arial"/>
          <w:sz w:val="20"/>
        </w:rPr>
        <w:t>:</w:t>
      </w:r>
      <w:proofErr w:type="gramEnd"/>
    </w:p>
    <w:p w14:paraId="22BF6375" w14:textId="3C185E4F"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20C17605"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6197CC62"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70B2AC8C"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392846FE"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626AF8C4" w14:textId="77777777" w:rsidR="00692B0D" w:rsidRDefault="00692B0D"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033A38CE"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3D3995A7"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5576BFA0" w14:textId="77777777" w:rsidR="00915940" w:rsidRDefault="00915940" w:rsidP="00915940">
      <w:pPr>
        <w:pBdr>
          <w:top w:val="dotted" w:sz="4" w:space="1" w:color="auto"/>
          <w:left w:val="dotted" w:sz="4" w:space="4" w:color="auto"/>
          <w:bottom w:val="dotted" w:sz="4" w:space="1" w:color="auto"/>
          <w:right w:val="dotted" w:sz="4" w:space="4" w:color="auto"/>
        </w:pBdr>
        <w:rPr>
          <w:rFonts w:ascii="Marianne" w:hAnsi="Marianne" w:cs="Arial"/>
          <w:sz w:val="20"/>
        </w:rPr>
      </w:pPr>
    </w:p>
    <w:p w14:paraId="7EC62B83" w14:textId="77777777" w:rsidR="001D0B0F" w:rsidRDefault="001D0B0F" w:rsidP="001D0B0F">
      <w:pPr>
        <w:pStyle w:val="Paragraphedeliste"/>
        <w:ind w:left="720"/>
        <w:rPr>
          <w:rFonts w:ascii="Marianne" w:hAnsi="Marianne" w:cs="Arial"/>
          <w:sz w:val="20"/>
        </w:rPr>
      </w:pPr>
    </w:p>
    <w:p w14:paraId="47C3EE98" w14:textId="2769C352" w:rsidR="00A3291E" w:rsidRPr="00A3291E" w:rsidRDefault="00A3291E" w:rsidP="00A3291E">
      <w:pPr>
        <w:pStyle w:val="Paragraphedeliste"/>
        <w:numPr>
          <w:ilvl w:val="0"/>
          <w:numId w:val="22"/>
        </w:numPr>
        <w:spacing w:line="276" w:lineRule="auto"/>
        <w:rPr>
          <w:rFonts w:ascii="Marianne" w:hAnsi="Marianne"/>
          <w:sz w:val="20"/>
          <w:szCs w:val="18"/>
        </w:rPr>
      </w:pPr>
      <w:r w:rsidRPr="00A3291E">
        <w:rPr>
          <w:rFonts w:ascii="Marianne" w:hAnsi="Marianne"/>
          <w:sz w:val="20"/>
          <w:szCs w:val="18"/>
        </w:rPr>
        <w:t>A</w:t>
      </w:r>
      <w:r w:rsidRPr="00A3291E">
        <w:rPr>
          <w:rFonts w:ascii="Marianne" w:hAnsi="Marianne"/>
          <w:sz w:val="20"/>
          <w:szCs w:val="18"/>
        </w:rPr>
        <w:t>ctions mises en place en matière de</w:t>
      </w:r>
      <w:r w:rsidRPr="00A3291E">
        <w:rPr>
          <w:rFonts w:ascii="Calibri" w:hAnsi="Calibri" w:cs="Calibri"/>
          <w:sz w:val="20"/>
          <w:szCs w:val="18"/>
        </w:rPr>
        <w:t> </w:t>
      </w:r>
      <w:r w:rsidRPr="00A3291E">
        <w:rPr>
          <w:rFonts w:ascii="Marianne" w:hAnsi="Marianne"/>
          <w:sz w:val="20"/>
          <w:szCs w:val="18"/>
        </w:rPr>
        <w:t>développement durable relatives à l’optimisation des livraisons, à la réduction et à la valorisation des déchets d’impression (réduction de la surproduction, collecte sélective et tri des chutes de production, recyclage des plaques offset, des cartouches d’encre et des emballages, enregistrement de ces pratiques dans un plan de gestion environnementale si existant)</w:t>
      </w:r>
    </w:p>
    <w:p w14:paraId="71948DBC" w14:textId="77777777" w:rsidR="001D0B0F" w:rsidRDefault="001D0B0F" w:rsidP="001D0B0F">
      <w:pPr>
        <w:pStyle w:val="Paragraphedeliste"/>
        <w:ind w:left="720"/>
        <w:rPr>
          <w:rFonts w:ascii="Marianne" w:hAnsi="Marianne" w:cs="Arial"/>
          <w:sz w:val="20"/>
        </w:rPr>
      </w:pPr>
    </w:p>
    <w:p w14:paraId="59474A7E"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1F019A05"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1B7E67EB"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5B655B64"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5A6FEDEF"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1307C52A"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2C239FD8"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6DB7F529"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454521FA" w14:textId="77777777" w:rsidR="001D0B0F" w:rsidRDefault="001D0B0F" w:rsidP="001D0B0F">
      <w:pPr>
        <w:pBdr>
          <w:top w:val="dotted" w:sz="4" w:space="1" w:color="auto"/>
          <w:left w:val="dotted" w:sz="4" w:space="4" w:color="auto"/>
          <w:bottom w:val="dotted" w:sz="4" w:space="1" w:color="auto"/>
          <w:right w:val="dotted" w:sz="4" w:space="4" w:color="auto"/>
        </w:pBdr>
        <w:rPr>
          <w:rFonts w:ascii="Marianne" w:hAnsi="Marianne" w:cs="Arial"/>
          <w:sz w:val="20"/>
        </w:rPr>
      </w:pPr>
    </w:p>
    <w:p w14:paraId="2DB16819" w14:textId="77777777" w:rsidR="001D0B0F" w:rsidRPr="00915940" w:rsidRDefault="001D0B0F" w:rsidP="00915940">
      <w:pPr>
        <w:pBdr>
          <w:top w:val="dotted" w:sz="4" w:space="1" w:color="auto"/>
          <w:left w:val="dotted" w:sz="4" w:space="4" w:color="auto"/>
          <w:bottom w:val="dotted" w:sz="4" w:space="1" w:color="auto"/>
          <w:right w:val="dotted" w:sz="4" w:space="4" w:color="auto"/>
        </w:pBdr>
        <w:rPr>
          <w:rFonts w:ascii="Marianne" w:hAnsi="Marianne" w:cs="Arial"/>
          <w:sz w:val="20"/>
        </w:rPr>
      </w:pPr>
    </w:p>
    <w:sectPr w:rsidR="001D0B0F" w:rsidRPr="00915940" w:rsidSect="00EF6534">
      <w:headerReference w:type="first" r:id="rId12"/>
      <w:footerReference w:type="first" r:id="rId13"/>
      <w:pgSz w:w="11907" w:h="16840" w:code="9"/>
      <w:pgMar w:top="709" w:right="1134" w:bottom="1134" w:left="1134" w:header="426" w:footer="71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F715E" w14:textId="77777777" w:rsidR="00B91A75" w:rsidRDefault="00B91A75" w:rsidP="000C11E4">
      <w:r>
        <w:separator/>
      </w:r>
    </w:p>
  </w:endnote>
  <w:endnote w:type="continuationSeparator" w:id="0">
    <w:p w14:paraId="678D7632" w14:textId="77777777" w:rsidR="00B91A75" w:rsidRDefault="00B91A75" w:rsidP="000C11E4">
      <w:r>
        <w:continuationSeparator/>
      </w:r>
    </w:p>
  </w:endnote>
  <w:endnote w:type="continuationNotice" w:id="1">
    <w:p w14:paraId="3F6B6DA1" w14:textId="77777777" w:rsidR="00B91A75" w:rsidRDefault="00B91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Marianne">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C245" w14:textId="77777777" w:rsidR="006B0A1A" w:rsidRPr="00D26C0D" w:rsidRDefault="00C64671" w:rsidP="00C64671">
    <w:pPr>
      <w:pStyle w:val="Texte-Pieddepage"/>
      <w:framePr w:w="0" w:hRule="auto" w:wrap="auto" w:vAnchor="margin" w:hAnchor="text" w:xAlign="left" w:yAlign="inline" w:anchorLock="0"/>
      <w:jc w:val="center"/>
    </w:pPr>
    <w:r>
      <w:fldChar w:fldCharType="begin"/>
    </w:r>
    <w:r>
      <w:instrText>PAGE   \* MERGEFORMAT</w:instrText>
    </w:r>
    <w:r>
      <w:fldChar w:fldCharType="separate"/>
    </w:r>
    <w:r>
      <w:rPr>
        <w:lang w:val="fr-FR"/>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85FF8" w14:textId="77777777" w:rsidR="00B91A75" w:rsidRDefault="00B91A75" w:rsidP="000C11E4">
      <w:r>
        <w:separator/>
      </w:r>
    </w:p>
  </w:footnote>
  <w:footnote w:type="continuationSeparator" w:id="0">
    <w:p w14:paraId="2E511444" w14:textId="77777777" w:rsidR="00B91A75" w:rsidRDefault="00B91A75" w:rsidP="000C11E4">
      <w:r>
        <w:continuationSeparator/>
      </w:r>
    </w:p>
  </w:footnote>
  <w:footnote w:type="continuationNotice" w:id="1">
    <w:p w14:paraId="7F416C04" w14:textId="77777777" w:rsidR="00B91A75" w:rsidRDefault="00B91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71DE" w14:textId="77777777" w:rsidR="00185E15" w:rsidRDefault="00185E15">
    <w:pPr>
      <w:pStyle w:val="En-tte"/>
    </w:pPr>
    <w:r>
      <w:rPr>
        <w:rFonts w:cs="Arial"/>
        <w:noProof/>
      </w:rPr>
      <w:drawing>
        <wp:anchor distT="0" distB="0" distL="114300" distR="114300" simplePos="0" relativeHeight="251658241" behindDoc="1" locked="0" layoutInCell="1" allowOverlap="1" wp14:anchorId="6BBFCE61" wp14:editId="385D5E3E">
          <wp:simplePos x="0" y="0"/>
          <wp:positionH relativeFrom="column">
            <wp:posOffset>4817110</wp:posOffset>
          </wp:positionH>
          <wp:positionV relativeFrom="paragraph">
            <wp:posOffset>-28031</wp:posOffset>
          </wp:positionV>
          <wp:extent cx="1779905" cy="676275"/>
          <wp:effectExtent l="0" t="0" r="0" b="9525"/>
          <wp:wrapNone/>
          <wp:docPr id="488345051" name="Image 488345051" descr="Une image contenant texte, tableau de points,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tableau de points, clipart&#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79905" cy="676275"/>
                  </a:xfrm>
                  <a:prstGeom prst="rect">
                    <a:avLst/>
                  </a:prstGeom>
                </pic:spPr>
              </pic:pic>
            </a:graphicData>
          </a:graphic>
          <wp14:sizeRelH relativeFrom="page">
            <wp14:pctWidth>0</wp14:pctWidth>
          </wp14:sizeRelH>
          <wp14:sizeRelV relativeFrom="page">
            <wp14:pctHeight>0</wp14:pctHeight>
          </wp14:sizeRelV>
        </wp:anchor>
      </w:drawing>
    </w:r>
  </w:p>
  <w:p w14:paraId="169A3A53" w14:textId="77777777" w:rsidR="00185E15" w:rsidRDefault="00185E15">
    <w:pPr>
      <w:pStyle w:val="En-tte"/>
    </w:pPr>
  </w:p>
  <w:p w14:paraId="35BC527A" w14:textId="77777777" w:rsidR="00185E15" w:rsidRDefault="00185E15">
    <w:pPr>
      <w:pStyle w:val="En-tte"/>
    </w:pPr>
  </w:p>
  <w:p w14:paraId="14B4E15F" w14:textId="77777777" w:rsidR="00185E15" w:rsidRDefault="00185E15">
    <w:pPr>
      <w:pStyle w:val="En-tte"/>
    </w:pPr>
  </w:p>
  <w:p w14:paraId="7A36C530" w14:textId="77777777" w:rsidR="00185E15" w:rsidRDefault="00185E15">
    <w:pPr>
      <w:pStyle w:val="En-tte"/>
    </w:pPr>
  </w:p>
  <w:p w14:paraId="2237ADD0" w14:textId="77777777" w:rsidR="00185E15" w:rsidRDefault="00185E15">
    <w:pPr>
      <w:pStyle w:val="En-tte"/>
    </w:pPr>
  </w:p>
  <w:p w14:paraId="4D13C347" w14:textId="77777777" w:rsidR="00185E15" w:rsidRDefault="00185E15">
    <w:pPr>
      <w:pStyle w:val="En-tte"/>
    </w:pPr>
  </w:p>
  <w:p w14:paraId="0A3755E9" w14:textId="77777777" w:rsidR="00185E15" w:rsidRDefault="00185E15">
    <w:pPr>
      <w:pStyle w:val="En-tte"/>
    </w:pPr>
  </w:p>
  <w:p w14:paraId="07E77A54" w14:textId="77777777" w:rsidR="00185E15" w:rsidRDefault="00185E15">
    <w:pPr>
      <w:pStyle w:val="En-tte"/>
    </w:pPr>
  </w:p>
  <w:p w14:paraId="564CA236" w14:textId="77777777" w:rsidR="00185E15" w:rsidRDefault="00185E15">
    <w:pPr>
      <w:pStyle w:val="En-tte"/>
    </w:pPr>
  </w:p>
  <w:p w14:paraId="54F7C636" w14:textId="77777777" w:rsidR="00185E15" w:rsidRDefault="00185E15">
    <w:pPr>
      <w:pStyle w:val="En-tte"/>
    </w:pPr>
  </w:p>
  <w:p w14:paraId="407BE23B" w14:textId="77777777" w:rsidR="00185E15" w:rsidRDefault="00185E15">
    <w:pPr>
      <w:pStyle w:val="En-tte"/>
    </w:pPr>
  </w:p>
  <w:p w14:paraId="6BA2B863" w14:textId="77777777" w:rsidR="00185E15" w:rsidRDefault="00185E15">
    <w:pPr>
      <w:pStyle w:val="En-tte"/>
    </w:pPr>
  </w:p>
  <w:p w14:paraId="5C88AEB1" w14:textId="77777777" w:rsidR="00185E15" w:rsidRDefault="00185E15">
    <w:pPr>
      <w:pStyle w:val="En-tte"/>
    </w:pPr>
  </w:p>
  <w:p w14:paraId="02A2988B" w14:textId="77777777" w:rsidR="00185E15" w:rsidRDefault="00185E15">
    <w:pPr>
      <w:pStyle w:val="En-tte"/>
    </w:pPr>
  </w:p>
  <w:p w14:paraId="32C2B09D" w14:textId="77777777" w:rsidR="00185E15" w:rsidRDefault="00185E15">
    <w:pPr>
      <w:pStyle w:val="En-tte"/>
    </w:pPr>
  </w:p>
  <w:p w14:paraId="71FE3FA4" w14:textId="77777777" w:rsidR="00CB5469" w:rsidRDefault="00CB5469">
    <w:pPr>
      <w:pStyle w:val="En-tte"/>
    </w:pPr>
    <w:r>
      <w:rPr>
        <w:noProof/>
      </w:rPr>
      <w:drawing>
        <wp:anchor distT="0" distB="0" distL="114300" distR="114300" simplePos="0" relativeHeight="251658240" behindDoc="1" locked="0" layoutInCell="1" allowOverlap="1" wp14:anchorId="70F545DD" wp14:editId="0C862B38">
          <wp:simplePos x="0" y="0"/>
          <wp:positionH relativeFrom="page">
            <wp:posOffset>193040</wp:posOffset>
          </wp:positionH>
          <wp:positionV relativeFrom="page">
            <wp:posOffset>73660</wp:posOffset>
          </wp:positionV>
          <wp:extent cx="1799590" cy="1799590"/>
          <wp:effectExtent l="0" t="0" r="0" b="0"/>
          <wp:wrapNone/>
          <wp:docPr id="1662675923" name="Image 166267592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6AE8F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4"/>
    <w:multiLevelType w:val="singleLevel"/>
    <w:tmpl w:val="00000004"/>
    <w:name w:val="WW8Num9"/>
    <w:lvl w:ilvl="0">
      <w:start w:val="1"/>
      <w:numFmt w:val="bullet"/>
      <w:lvlText w:val=""/>
      <w:lvlJc w:val="left"/>
      <w:pPr>
        <w:tabs>
          <w:tab w:val="num" w:pos="1776"/>
        </w:tabs>
        <w:ind w:left="1776" w:hanging="360"/>
      </w:pPr>
      <w:rPr>
        <w:rFonts w:ascii="Wingdings" w:hAnsi="Wingdings" w:cs="Wingdings" w:hint="default"/>
        <w:color w:val="auto"/>
      </w:rPr>
    </w:lvl>
  </w:abstractNum>
  <w:abstractNum w:abstractNumId="4" w15:restartNumberingAfterBreak="0">
    <w:nsid w:val="00000006"/>
    <w:multiLevelType w:val="singleLevel"/>
    <w:tmpl w:val="00000006"/>
    <w:name w:val="WW8Num24"/>
    <w:lvl w:ilvl="0">
      <w:start w:val="1"/>
      <w:numFmt w:val="bullet"/>
      <w:lvlText w:val=""/>
      <w:lvlJc w:val="left"/>
      <w:pPr>
        <w:tabs>
          <w:tab w:val="num" w:pos="1004"/>
        </w:tabs>
        <w:ind w:left="1004" w:hanging="360"/>
      </w:pPr>
      <w:rPr>
        <w:rFonts w:ascii="Wingdings" w:hAnsi="Wingdings" w:cs="Wingdings" w:hint="default"/>
        <w:color w:val="auto"/>
      </w:rPr>
    </w:lvl>
  </w:abstractNum>
  <w:abstractNum w:abstractNumId="5" w15:restartNumberingAfterBreak="0">
    <w:nsid w:val="00000007"/>
    <w:multiLevelType w:val="multilevel"/>
    <w:tmpl w:val="00000007"/>
    <w:name w:val="WW8Num32"/>
    <w:lvl w:ilvl="0">
      <w:start w:val="1"/>
      <w:numFmt w:val="decimal"/>
      <w:lvlText w:val="%1"/>
      <w:lvlJc w:val="left"/>
      <w:pPr>
        <w:tabs>
          <w:tab w:val="num" w:pos="432"/>
        </w:tabs>
        <w:ind w:left="43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1716C2B"/>
    <w:multiLevelType w:val="hybridMultilevel"/>
    <w:tmpl w:val="D4C62838"/>
    <w:lvl w:ilvl="0" w:tplc="62C47E98">
      <w:start w:val="1"/>
      <w:numFmt w:val="bullet"/>
      <w:lvlText w:val=""/>
      <w:lvlJc w:val="left"/>
      <w:pPr>
        <w:ind w:left="720" w:hanging="360"/>
      </w:pPr>
      <w:rPr>
        <w:rFonts w:ascii="Symbol" w:hAnsi="Symbol" w:hint="default"/>
        <w:b/>
        <w:i w:val="0"/>
        <w:color w:val="auto"/>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F7E009F"/>
    <w:multiLevelType w:val="hybridMultilevel"/>
    <w:tmpl w:val="09BE0306"/>
    <w:lvl w:ilvl="0" w:tplc="639A937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7A30C3"/>
    <w:multiLevelType w:val="multilevel"/>
    <w:tmpl w:val="CAD4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A55AE2"/>
    <w:multiLevelType w:val="hybridMultilevel"/>
    <w:tmpl w:val="A2BEE7DC"/>
    <w:lvl w:ilvl="0" w:tplc="0000000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E91E99"/>
    <w:multiLevelType w:val="hybridMultilevel"/>
    <w:tmpl w:val="01CC6E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8934E7E"/>
    <w:multiLevelType w:val="multilevel"/>
    <w:tmpl w:val="E102C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B85F6E"/>
    <w:multiLevelType w:val="hybridMultilevel"/>
    <w:tmpl w:val="2E167934"/>
    <w:lvl w:ilvl="0" w:tplc="2698EDCC">
      <w:numFmt w:val="bullet"/>
      <w:pStyle w:val="ListeCCP"/>
      <w:lvlText w:val="-"/>
      <w:lvlJc w:val="left"/>
      <w:pPr>
        <w:ind w:left="680" w:hanging="32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6A14E3"/>
    <w:multiLevelType w:val="multilevel"/>
    <w:tmpl w:val="FB940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EB0A61"/>
    <w:multiLevelType w:val="hybridMultilevel"/>
    <w:tmpl w:val="63D09206"/>
    <w:lvl w:ilvl="0" w:tplc="F70AD144">
      <w:start w:val="1"/>
      <w:numFmt w:val="decimal"/>
      <w:lvlText w:val="%1."/>
      <w:lvlJc w:val="left"/>
      <w:pPr>
        <w:ind w:left="1571" w:hanging="360"/>
      </w:pPr>
      <w:rPr>
        <w:rFonts w:hint="default"/>
        <w:i w:val="0"/>
        <w:sz w:val="22"/>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15" w15:restartNumberingAfterBreak="0">
    <w:nsid w:val="42615623"/>
    <w:multiLevelType w:val="hybridMultilevel"/>
    <w:tmpl w:val="68645988"/>
    <w:name w:val="WW8Num33"/>
    <w:lvl w:ilvl="0" w:tplc="191EF598">
      <w:start w:val="1"/>
      <w:numFmt w:val="bullet"/>
      <w:lvlText w:val=""/>
      <w:lvlJc w:val="left"/>
      <w:pPr>
        <w:ind w:left="720"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067162"/>
    <w:multiLevelType w:val="hybridMultilevel"/>
    <w:tmpl w:val="25189732"/>
    <w:name w:val="WW8Num33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565D7071"/>
    <w:multiLevelType w:val="multilevel"/>
    <w:tmpl w:val="D956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D853DB"/>
    <w:multiLevelType w:val="hybridMultilevel"/>
    <w:tmpl w:val="75F0F708"/>
    <w:lvl w:ilvl="0" w:tplc="738AF498">
      <w:start w:val="1"/>
      <w:numFmt w:val="decimal"/>
      <w:lvlText w:val="%1."/>
      <w:lvlJc w:val="left"/>
      <w:pPr>
        <w:ind w:left="720" w:hanging="360"/>
      </w:pPr>
      <w:rPr>
        <w:rFonts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3F16221"/>
    <w:multiLevelType w:val="multilevel"/>
    <w:tmpl w:val="5BD20D92"/>
    <w:lvl w:ilvl="0">
      <w:start w:val="1"/>
      <w:numFmt w:val="decimal"/>
      <w:pStyle w:val="ARTICLE1"/>
      <w:suff w:val="space"/>
      <w:lvlText w:val="ARTICLE %1."/>
      <w:lvlJc w:val="left"/>
      <w:pPr>
        <w:ind w:left="357" w:hanging="357"/>
      </w:pPr>
      <w:rPr>
        <w:rFonts w:hint="default"/>
      </w:rPr>
    </w:lvl>
    <w:lvl w:ilvl="1">
      <w:numFmt w:val="decimal"/>
      <w:pStyle w:val="11"/>
      <w:suff w:val="space"/>
      <w:lvlText w:val="%1.%2."/>
      <w:lvlJc w:val="left"/>
      <w:pPr>
        <w:ind w:left="1067" w:hanging="357"/>
      </w:pPr>
      <w:rPr>
        <w:rFonts w:hint="default"/>
      </w:rPr>
    </w:lvl>
    <w:lvl w:ilvl="2">
      <w:numFmt w:val="decimal"/>
      <w:pStyle w:val="111"/>
      <w:suff w:val="space"/>
      <w:lvlText w:val="%1.%2.%3."/>
      <w:lvlJc w:val="left"/>
      <w:pPr>
        <w:ind w:left="1071" w:hanging="357"/>
      </w:pPr>
      <w:rPr>
        <w:rFonts w:cs="Times New Roman" w:hint="default"/>
        <w:i w:val="0"/>
        <w:iCs w:val="0"/>
        <w:caps w:val="0"/>
        <w:smallCaps w:val="0"/>
        <w:strike w:val="0"/>
        <w:dstrike w:val="0"/>
        <w:noProof w:val="0"/>
        <w:vanish w:val="0"/>
        <w:color w:val="000000"/>
        <w:spacing w:val="0"/>
        <w:kern w:val="0"/>
        <w:position w:val="0"/>
        <w:u w:val="none"/>
        <w:effect w:val="none"/>
        <w:vertAlign w:val="baseline"/>
        <w:em w:val="none"/>
        <w:specVanish w:val="0"/>
      </w:rPr>
    </w:lvl>
    <w:lvl w:ilvl="3">
      <w:numFmt w:val="decimal"/>
      <w:lvlText w:val=""/>
      <w:lvlJc w:val="left"/>
      <w:pPr>
        <w:ind w:left="1428" w:hanging="357"/>
      </w:pPr>
      <w:rPr>
        <w:rFonts w:hint="default"/>
      </w:rPr>
    </w:lvl>
    <w:lvl w:ilvl="4">
      <w:numFmt w:val="decimal"/>
      <w:lvlText w:val=""/>
      <w:lvlJc w:val="left"/>
      <w:pPr>
        <w:ind w:left="1785" w:hanging="357"/>
      </w:pPr>
      <w:rPr>
        <w:rFonts w:hint="default"/>
      </w:rPr>
    </w:lvl>
    <w:lvl w:ilvl="5">
      <w:numFmt w:val="decimal"/>
      <w:lvlText w:val=""/>
      <w:lvlJc w:val="left"/>
      <w:pPr>
        <w:ind w:left="2142" w:hanging="357"/>
      </w:pPr>
      <w:rPr>
        <w:rFonts w:hint="default"/>
      </w:rPr>
    </w:lvl>
    <w:lvl w:ilvl="6">
      <w:numFmt w:val="decimal"/>
      <w:lvlText w:val=""/>
      <w:lvlJc w:val="left"/>
      <w:pPr>
        <w:ind w:left="2499" w:hanging="357"/>
      </w:pPr>
      <w:rPr>
        <w:rFonts w:hint="default"/>
      </w:rPr>
    </w:lvl>
    <w:lvl w:ilvl="7">
      <w:numFmt w:val="decimal"/>
      <w:lvlText w:val=""/>
      <w:lvlJc w:val="left"/>
      <w:pPr>
        <w:ind w:left="2856" w:hanging="357"/>
      </w:pPr>
      <w:rPr>
        <w:rFonts w:hint="default"/>
      </w:rPr>
    </w:lvl>
    <w:lvl w:ilvl="8">
      <w:numFmt w:val="decimal"/>
      <w:lvlText w:val=""/>
      <w:lvlJc w:val="left"/>
      <w:pPr>
        <w:ind w:left="3213" w:hanging="357"/>
      </w:pPr>
      <w:rPr>
        <w:rFonts w:hint="default"/>
      </w:rPr>
    </w:lvl>
  </w:abstractNum>
  <w:abstractNum w:abstractNumId="20" w15:restartNumberingAfterBreak="0">
    <w:nsid w:val="6A307A30"/>
    <w:multiLevelType w:val="multilevel"/>
    <w:tmpl w:val="94FE4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F61831"/>
    <w:multiLevelType w:val="hybridMultilevel"/>
    <w:tmpl w:val="B4E2D31E"/>
    <w:lvl w:ilvl="0" w:tplc="BA501290">
      <w:start w:val="1"/>
      <w:numFmt w:val="decimal"/>
      <w:pStyle w:val="110"/>
      <w:suff w:val="space"/>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CA3717"/>
    <w:multiLevelType w:val="multilevel"/>
    <w:tmpl w:val="5D5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F720E1"/>
    <w:multiLevelType w:val="hybridMultilevel"/>
    <w:tmpl w:val="7FE633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809786330">
    <w:abstractNumId w:val="0"/>
  </w:num>
  <w:num w:numId="2" w16cid:durableId="1308625946">
    <w:abstractNumId w:val="19"/>
  </w:num>
  <w:num w:numId="3" w16cid:durableId="359088302">
    <w:abstractNumId w:val="21"/>
  </w:num>
  <w:num w:numId="4" w16cid:durableId="965739700">
    <w:abstractNumId w:val="12"/>
  </w:num>
  <w:num w:numId="5" w16cid:durableId="2001081301">
    <w:abstractNumId w:val="1"/>
  </w:num>
  <w:num w:numId="6" w16cid:durableId="335377296">
    <w:abstractNumId w:val="24"/>
  </w:num>
  <w:num w:numId="7" w16cid:durableId="2118017099">
    <w:abstractNumId w:val="18"/>
  </w:num>
  <w:num w:numId="8" w16cid:durableId="1865705077">
    <w:abstractNumId w:val="2"/>
  </w:num>
  <w:num w:numId="9" w16cid:durableId="1212158546">
    <w:abstractNumId w:val="6"/>
  </w:num>
  <w:num w:numId="10" w16cid:durableId="1508786254">
    <w:abstractNumId w:val="14"/>
  </w:num>
  <w:num w:numId="11" w16cid:durableId="1542746630">
    <w:abstractNumId w:val="15"/>
  </w:num>
  <w:num w:numId="12" w16cid:durableId="503054942">
    <w:abstractNumId w:val="16"/>
  </w:num>
  <w:num w:numId="13" w16cid:durableId="1780025556">
    <w:abstractNumId w:val="15"/>
  </w:num>
  <w:num w:numId="14" w16cid:durableId="696932352">
    <w:abstractNumId w:val="7"/>
  </w:num>
  <w:num w:numId="15" w16cid:durableId="1269703312">
    <w:abstractNumId w:val="9"/>
  </w:num>
  <w:num w:numId="16" w16cid:durableId="2104759806">
    <w:abstractNumId w:val="8"/>
  </w:num>
  <w:num w:numId="17" w16cid:durableId="1574654446">
    <w:abstractNumId w:val="20"/>
  </w:num>
  <w:num w:numId="18" w16cid:durableId="1788574314">
    <w:abstractNumId w:val="13"/>
  </w:num>
  <w:num w:numId="19" w16cid:durableId="663778575">
    <w:abstractNumId w:val="22"/>
  </w:num>
  <w:num w:numId="20" w16cid:durableId="1158228701">
    <w:abstractNumId w:val="17"/>
  </w:num>
  <w:num w:numId="21" w16cid:durableId="1583175973">
    <w:abstractNumId w:val="11"/>
  </w:num>
  <w:num w:numId="22" w16cid:durableId="1071000334">
    <w:abstractNumId w:val="10"/>
  </w:num>
  <w:num w:numId="23" w16cid:durableId="78584993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o:colormru v:ext="edit" colors="#f0f0f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07C"/>
    <w:rsid w:val="00002E6A"/>
    <w:rsid w:val="00003F31"/>
    <w:rsid w:val="000125ED"/>
    <w:rsid w:val="000139A8"/>
    <w:rsid w:val="00014FBB"/>
    <w:rsid w:val="00015AFE"/>
    <w:rsid w:val="0002154E"/>
    <w:rsid w:val="00022B1E"/>
    <w:rsid w:val="0002503C"/>
    <w:rsid w:val="000253FC"/>
    <w:rsid w:val="0003304E"/>
    <w:rsid w:val="00033CAE"/>
    <w:rsid w:val="000416F4"/>
    <w:rsid w:val="00046CBD"/>
    <w:rsid w:val="00047DDB"/>
    <w:rsid w:val="000501F3"/>
    <w:rsid w:val="000519CD"/>
    <w:rsid w:val="000525AC"/>
    <w:rsid w:val="000527C8"/>
    <w:rsid w:val="00052928"/>
    <w:rsid w:val="000543A1"/>
    <w:rsid w:val="00054814"/>
    <w:rsid w:val="000556F2"/>
    <w:rsid w:val="00057742"/>
    <w:rsid w:val="000608D9"/>
    <w:rsid w:val="00061770"/>
    <w:rsid w:val="000713BD"/>
    <w:rsid w:val="00075876"/>
    <w:rsid w:val="00077A8A"/>
    <w:rsid w:val="00082219"/>
    <w:rsid w:val="00083F2F"/>
    <w:rsid w:val="00084672"/>
    <w:rsid w:val="000860ED"/>
    <w:rsid w:val="00087238"/>
    <w:rsid w:val="00092607"/>
    <w:rsid w:val="00093834"/>
    <w:rsid w:val="000945FD"/>
    <w:rsid w:val="00094A8E"/>
    <w:rsid w:val="00096465"/>
    <w:rsid w:val="000A0113"/>
    <w:rsid w:val="000A224E"/>
    <w:rsid w:val="000A54D3"/>
    <w:rsid w:val="000A5E72"/>
    <w:rsid w:val="000A6DCE"/>
    <w:rsid w:val="000A6F22"/>
    <w:rsid w:val="000B02D9"/>
    <w:rsid w:val="000B21EE"/>
    <w:rsid w:val="000B23CE"/>
    <w:rsid w:val="000B4467"/>
    <w:rsid w:val="000B641B"/>
    <w:rsid w:val="000C0DC0"/>
    <w:rsid w:val="000C11E4"/>
    <w:rsid w:val="000C233F"/>
    <w:rsid w:val="000C4494"/>
    <w:rsid w:val="000C6D3D"/>
    <w:rsid w:val="000D02D6"/>
    <w:rsid w:val="000D109D"/>
    <w:rsid w:val="000D1928"/>
    <w:rsid w:val="000D5B6D"/>
    <w:rsid w:val="000D6AEF"/>
    <w:rsid w:val="000E03A9"/>
    <w:rsid w:val="000E34AB"/>
    <w:rsid w:val="000E714C"/>
    <w:rsid w:val="000F06E4"/>
    <w:rsid w:val="000F0E4B"/>
    <w:rsid w:val="00101AFC"/>
    <w:rsid w:val="001049AA"/>
    <w:rsid w:val="00105422"/>
    <w:rsid w:val="00105D6C"/>
    <w:rsid w:val="0010693B"/>
    <w:rsid w:val="00107DC8"/>
    <w:rsid w:val="0011112C"/>
    <w:rsid w:val="00112D9C"/>
    <w:rsid w:val="00114710"/>
    <w:rsid w:val="00116990"/>
    <w:rsid w:val="00116B5F"/>
    <w:rsid w:val="0012145D"/>
    <w:rsid w:val="0012572E"/>
    <w:rsid w:val="00126362"/>
    <w:rsid w:val="00126829"/>
    <w:rsid w:val="00130062"/>
    <w:rsid w:val="00130200"/>
    <w:rsid w:val="00130AFB"/>
    <w:rsid w:val="00134DC0"/>
    <w:rsid w:val="001363A3"/>
    <w:rsid w:val="00142969"/>
    <w:rsid w:val="00142E06"/>
    <w:rsid w:val="001458D1"/>
    <w:rsid w:val="00146510"/>
    <w:rsid w:val="00150DB6"/>
    <w:rsid w:val="00150E2D"/>
    <w:rsid w:val="001533F0"/>
    <w:rsid w:val="00156900"/>
    <w:rsid w:val="00161692"/>
    <w:rsid w:val="00162344"/>
    <w:rsid w:val="00163983"/>
    <w:rsid w:val="00164E63"/>
    <w:rsid w:val="00167ACF"/>
    <w:rsid w:val="00170DDD"/>
    <w:rsid w:val="00171036"/>
    <w:rsid w:val="00171EF8"/>
    <w:rsid w:val="0017368F"/>
    <w:rsid w:val="001818EC"/>
    <w:rsid w:val="001834BC"/>
    <w:rsid w:val="001835D3"/>
    <w:rsid w:val="00185E15"/>
    <w:rsid w:val="00187657"/>
    <w:rsid w:val="00190BA5"/>
    <w:rsid w:val="001953BF"/>
    <w:rsid w:val="00195F23"/>
    <w:rsid w:val="001A1095"/>
    <w:rsid w:val="001A2F6A"/>
    <w:rsid w:val="001A4532"/>
    <w:rsid w:val="001A746D"/>
    <w:rsid w:val="001B17EE"/>
    <w:rsid w:val="001B2DAD"/>
    <w:rsid w:val="001B61B6"/>
    <w:rsid w:val="001B69BC"/>
    <w:rsid w:val="001C28D2"/>
    <w:rsid w:val="001C336D"/>
    <w:rsid w:val="001C36EB"/>
    <w:rsid w:val="001C3BFA"/>
    <w:rsid w:val="001C3E87"/>
    <w:rsid w:val="001D0B0F"/>
    <w:rsid w:val="001D5926"/>
    <w:rsid w:val="001E31E1"/>
    <w:rsid w:val="001E3607"/>
    <w:rsid w:val="001E5528"/>
    <w:rsid w:val="001E5A37"/>
    <w:rsid w:val="001E6776"/>
    <w:rsid w:val="001F1246"/>
    <w:rsid w:val="001F4E0E"/>
    <w:rsid w:val="001F5798"/>
    <w:rsid w:val="001F5EA8"/>
    <w:rsid w:val="001F6923"/>
    <w:rsid w:val="001F70E5"/>
    <w:rsid w:val="002025AF"/>
    <w:rsid w:val="0020369E"/>
    <w:rsid w:val="00212B9E"/>
    <w:rsid w:val="00221EE2"/>
    <w:rsid w:val="00222737"/>
    <w:rsid w:val="00224EB9"/>
    <w:rsid w:val="00230339"/>
    <w:rsid w:val="00231A45"/>
    <w:rsid w:val="002339CF"/>
    <w:rsid w:val="00233D15"/>
    <w:rsid w:val="00235CFC"/>
    <w:rsid w:val="00236741"/>
    <w:rsid w:val="00242B03"/>
    <w:rsid w:val="0024563E"/>
    <w:rsid w:val="00246AAA"/>
    <w:rsid w:val="002518A5"/>
    <w:rsid w:val="00252362"/>
    <w:rsid w:val="00253C2C"/>
    <w:rsid w:val="002606B2"/>
    <w:rsid w:val="00261904"/>
    <w:rsid w:val="00264764"/>
    <w:rsid w:val="00267B63"/>
    <w:rsid w:val="00272D23"/>
    <w:rsid w:val="00275E37"/>
    <w:rsid w:val="00276595"/>
    <w:rsid w:val="00280FFF"/>
    <w:rsid w:val="00284288"/>
    <w:rsid w:val="00284859"/>
    <w:rsid w:val="00284D24"/>
    <w:rsid w:val="00284EBC"/>
    <w:rsid w:val="002900F9"/>
    <w:rsid w:val="0029097E"/>
    <w:rsid w:val="00292435"/>
    <w:rsid w:val="0029302A"/>
    <w:rsid w:val="002A5469"/>
    <w:rsid w:val="002B06DA"/>
    <w:rsid w:val="002B348C"/>
    <w:rsid w:val="002C2BC4"/>
    <w:rsid w:val="002C3A5B"/>
    <w:rsid w:val="002C5994"/>
    <w:rsid w:val="002C5B76"/>
    <w:rsid w:val="002D057B"/>
    <w:rsid w:val="002D41F3"/>
    <w:rsid w:val="002D52AC"/>
    <w:rsid w:val="002D562B"/>
    <w:rsid w:val="002E4DFF"/>
    <w:rsid w:val="002E4F77"/>
    <w:rsid w:val="002E5177"/>
    <w:rsid w:val="002E54D2"/>
    <w:rsid w:val="002F4219"/>
    <w:rsid w:val="002F55B9"/>
    <w:rsid w:val="002F6869"/>
    <w:rsid w:val="002F7946"/>
    <w:rsid w:val="002F7AFE"/>
    <w:rsid w:val="0030104E"/>
    <w:rsid w:val="0030107C"/>
    <w:rsid w:val="00303D83"/>
    <w:rsid w:val="00305206"/>
    <w:rsid w:val="00305365"/>
    <w:rsid w:val="00310C73"/>
    <w:rsid w:val="003115A6"/>
    <w:rsid w:val="00313149"/>
    <w:rsid w:val="003138C7"/>
    <w:rsid w:val="003142BF"/>
    <w:rsid w:val="00314A09"/>
    <w:rsid w:val="00322596"/>
    <w:rsid w:val="00322AA0"/>
    <w:rsid w:val="00325938"/>
    <w:rsid w:val="00325F07"/>
    <w:rsid w:val="00327568"/>
    <w:rsid w:val="00334AB7"/>
    <w:rsid w:val="00335252"/>
    <w:rsid w:val="003401C3"/>
    <w:rsid w:val="00341096"/>
    <w:rsid w:val="00341F72"/>
    <w:rsid w:val="00344668"/>
    <w:rsid w:val="003449EA"/>
    <w:rsid w:val="00344FC5"/>
    <w:rsid w:val="00351166"/>
    <w:rsid w:val="00357606"/>
    <w:rsid w:val="00360FFA"/>
    <w:rsid w:val="00361F03"/>
    <w:rsid w:val="00365C5B"/>
    <w:rsid w:val="00372CD0"/>
    <w:rsid w:val="00373558"/>
    <w:rsid w:val="003753AA"/>
    <w:rsid w:val="00377B20"/>
    <w:rsid w:val="0038072B"/>
    <w:rsid w:val="003821B1"/>
    <w:rsid w:val="0038510D"/>
    <w:rsid w:val="00385AC7"/>
    <w:rsid w:val="003866B0"/>
    <w:rsid w:val="0039099E"/>
    <w:rsid w:val="003927BE"/>
    <w:rsid w:val="0039426E"/>
    <w:rsid w:val="00395068"/>
    <w:rsid w:val="003A5792"/>
    <w:rsid w:val="003A6877"/>
    <w:rsid w:val="003A6F31"/>
    <w:rsid w:val="003A74EE"/>
    <w:rsid w:val="003A76CB"/>
    <w:rsid w:val="003B2435"/>
    <w:rsid w:val="003B4E8A"/>
    <w:rsid w:val="003B6F77"/>
    <w:rsid w:val="003C30CC"/>
    <w:rsid w:val="003C53DD"/>
    <w:rsid w:val="003E09AE"/>
    <w:rsid w:val="003E0DED"/>
    <w:rsid w:val="003E20FC"/>
    <w:rsid w:val="003E25C7"/>
    <w:rsid w:val="003F0EBD"/>
    <w:rsid w:val="003F6FCD"/>
    <w:rsid w:val="003F7654"/>
    <w:rsid w:val="004032FA"/>
    <w:rsid w:val="00403DB2"/>
    <w:rsid w:val="004040CC"/>
    <w:rsid w:val="00404FA9"/>
    <w:rsid w:val="0040626E"/>
    <w:rsid w:val="004063CE"/>
    <w:rsid w:val="004072FB"/>
    <w:rsid w:val="00407E23"/>
    <w:rsid w:val="0041528B"/>
    <w:rsid w:val="0041745E"/>
    <w:rsid w:val="00425195"/>
    <w:rsid w:val="004303D4"/>
    <w:rsid w:val="004321F9"/>
    <w:rsid w:val="00435A3E"/>
    <w:rsid w:val="004374BC"/>
    <w:rsid w:val="00437915"/>
    <w:rsid w:val="004429F2"/>
    <w:rsid w:val="00444EFA"/>
    <w:rsid w:val="004459B7"/>
    <w:rsid w:val="00446B82"/>
    <w:rsid w:val="004500B7"/>
    <w:rsid w:val="00453BBB"/>
    <w:rsid w:val="00453DC2"/>
    <w:rsid w:val="004554A7"/>
    <w:rsid w:val="004575F6"/>
    <w:rsid w:val="00457EA1"/>
    <w:rsid w:val="0046098E"/>
    <w:rsid w:val="00461B58"/>
    <w:rsid w:val="004648DA"/>
    <w:rsid w:val="0046758A"/>
    <w:rsid w:val="00473AF7"/>
    <w:rsid w:val="00475200"/>
    <w:rsid w:val="00477993"/>
    <w:rsid w:val="00480751"/>
    <w:rsid w:val="004809DC"/>
    <w:rsid w:val="004838F3"/>
    <w:rsid w:val="0048584A"/>
    <w:rsid w:val="00494762"/>
    <w:rsid w:val="00495A17"/>
    <w:rsid w:val="004B1A8C"/>
    <w:rsid w:val="004B3A73"/>
    <w:rsid w:val="004B56AA"/>
    <w:rsid w:val="004C6081"/>
    <w:rsid w:val="004E2B4A"/>
    <w:rsid w:val="004E45E1"/>
    <w:rsid w:val="004E629A"/>
    <w:rsid w:val="004F235C"/>
    <w:rsid w:val="004F3170"/>
    <w:rsid w:val="004F3919"/>
    <w:rsid w:val="004F6BB4"/>
    <w:rsid w:val="00504BAA"/>
    <w:rsid w:val="00507142"/>
    <w:rsid w:val="00510791"/>
    <w:rsid w:val="00510E17"/>
    <w:rsid w:val="005116E3"/>
    <w:rsid w:val="00512573"/>
    <w:rsid w:val="005125B2"/>
    <w:rsid w:val="005134F6"/>
    <w:rsid w:val="00514260"/>
    <w:rsid w:val="00514AE9"/>
    <w:rsid w:val="00514CDE"/>
    <w:rsid w:val="00522454"/>
    <w:rsid w:val="00523058"/>
    <w:rsid w:val="00536FEB"/>
    <w:rsid w:val="00537282"/>
    <w:rsid w:val="00537B4E"/>
    <w:rsid w:val="0054140D"/>
    <w:rsid w:val="00544F10"/>
    <w:rsid w:val="00545CF2"/>
    <w:rsid w:val="00546747"/>
    <w:rsid w:val="00546864"/>
    <w:rsid w:val="00547414"/>
    <w:rsid w:val="005479C1"/>
    <w:rsid w:val="00550C48"/>
    <w:rsid w:val="005514DF"/>
    <w:rsid w:val="00552207"/>
    <w:rsid w:val="00552D39"/>
    <w:rsid w:val="00555508"/>
    <w:rsid w:val="00561F04"/>
    <w:rsid w:val="00563640"/>
    <w:rsid w:val="00566AD0"/>
    <w:rsid w:val="005742C8"/>
    <w:rsid w:val="00576F8E"/>
    <w:rsid w:val="00581AE5"/>
    <w:rsid w:val="00591AD5"/>
    <w:rsid w:val="005926FD"/>
    <w:rsid w:val="00593D0B"/>
    <w:rsid w:val="0059680A"/>
    <w:rsid w:val="00596919"/>
    <w:rsid w:val="0059765D"/>
    <w:rsid w:val="005A23CB"/>
    <w:rsid w:val="005A2F00"/>
    <w:rsid w:val="005B0701"/>
    <w:rsid w:val="005B10E8"/>
    <w:rsid w:val="005B35BD"/>
    <w:rsid w:val="005B527E"/>
    <w:rsid w:val="005C1663"/>
    <w:rsid w:val="005C281C"/>
    <w:rsid w:val="005C39E3"/>
    <w:rsid w:val="005C65DB"/>
    <w:rsid w:val="005C7BA8"/>
    <w:rsid w:val="005C7EF8"/>
    <w:rsid w:val="005D4B88"/>
    <w:rsid w:val="005D5392"/>
    <w:rsid w:val="005D6720"/>
    <w:rsid w:val="005D7AB2"/>
    <w:rsid w:val="005E4047"/>
    <w:rsid w:val="005F0444"/>
    <w:rsid w:val="005F33E0"/>
    <w:rsid w:val="005F52AE"/>
    <w:rsid w:val="005F5D87"/>
    <w:rsid w:val="00600743"/>
    <w:rsid w:val="006033A0"/>
    <w:rsid w:val="00603C6F"/>
    <w:rsid w:val="00604B9F"/>
    <w:rsid w:val="00607DAF"/>
    <w:rsid w:val="0061120D"/>
    <w:rsid w:val="00615C37"/>
    <w:rsid w:val="00623444"/>
    <w:rsid w:val="00624F0A"/>
    <w:rsid w:val="006264F5"/>
    <w:rsid w:val="00626D10"/>
    <w:rsid w:val="006275CE"/>
    <w:rsid w:val="00627FF0"/>
    <w:rsid w:val="00630D7F"/>
    <w:rsid w:val="00635B74"/>
    <w:rsid w:val="00636923"/>
    <w:rsid w:val="00642B11"/>
    <w:rsid w:val="006430C8"/>
    <w:rsid w:val="006437A8"/>
    <w:rsid w:val="00645D58"/>
    <w:rsid w:val="00653DEF"/>
    <w:rsid w:val="00655902"/>
    <w:rsid w:val="00660DE2"/>
    <w:rsid w:val="00663E58"/>
    <w:rsid w:val="0066594E"/>
    <w:rsid w:val="00666A34"/>
    <w:rsid w:val="0066718D"/>
    <w:rsid w:val="00667F29"/>
    <w:rsid w:val="00671E5D"/>
    <w:rsid w:val="006772FC"/>
    <w:rsid w:val="006775A8"/>
    <w:rsid w:val="00682709"/>
    <w:rsid w:val="00686109"/>
    <w:rsid w:val="00690596"/>
    <w:rsid w:val="00691818"/>
    <w:rsid w:val="00692B0D"/>
    <w:rsid w:val="006A27F3"/>
    <w:rsid w:val="006A2A19"/>
    <w:rsid w:val="006A3A6D"/>
    <w:rsid w:val="006A5FC7"/>
    <w:rsid w:val="006B0A1A"/>
    <w:rsid w:val="006B0DF6"/>
    <w:rsid w:val="006B1E20"/>
    <w:rsid w:val="006B4886"/>
    <w:rsid w:val="006B4FAB"/>
    <w:rsid w:val="006B5727"/>
    <w:rsid w:val="006B5BCE"/>
    <w:rsid w:val="006C03F8"/>
    <w:rsid w:val="006C123F"/>
    <w:rsid w:val="006C27E2"/>
    <w:rsid w:val="006C4DBB"/>
    <w:rsid w:val="006C559F"/>
    <w:rsid w:val="006C5F18"/>
    <w:rsid w:val="006C70BE"/>
    <w:rsid w:val="006C7510"/>
    <w:rsid w:val="006D431F"/>
    <w:rsid w:val="006D653A"/>
    <w:rsid w:val="006E2041"/>
    <w:rsid w:val="006E27A8"/>
    <w:rsid w:val="006E47EC"/>
    <w:rsid w:val="006F214D"/>
    <w:rsid w:val="006F44F0"/>
    <w:rsid w:val="006F7D01"/>
    <w:rsid w:val="00704F43"/>
    <w:rsid w:val="00711478"/>
    <w:rsid w:val="00711503"/>
    <w:rsid w:val="00717566"/>
    <w:rsid w:val="007176C4"/>
    <w:rsid w:val="007205BC"/>
    <w:rsid w:val="007246E9"/>
    <w:rsid w:val="00725620"/>
    <w:rsid w:val="007267B3"/>
    <w:rsid w:val="0073175C"/>
    <w:rsid w:val="007415B7"/>
    <w:rsid w:val="00745D4A"/>
    <w:rsid w:val="00751277"/>
    <w:rsid w:val="00752467"/>
    <w:rsid w:val="00763339"/>
    <w:rsid w:val="00763905"/>
    <w:rsid w:val="00764CFC"/>
    <w:rsid w:val="00765DA1"/>
    <w:rsid w:val="007739F4"/>
    <w:rsid w:val="00774AD7"/>
    <w:rsid w:val="00774AFD"/>
    <w:rsid w:val="00774DEF"/>
    <w:rsid w:val="00776439"/>
    <w:rsid w:val="007773C6"/>
    <w:rsid w:val="00777D4F"/>
    <w:rsid w:val="007873BC"/>
    <w:rsid w:val="007875E9"/>
    <w:rsid w:val="00787938"/>
    <w:rsid w:val="00790C20"/>
    <w:rsid w:val="00791C87"/>
    <w:rsid w:val="007927BC"/>
    <w:rsid w:val="007928E0"/>
    <w:rsid w:val="0079567C"/>
    <w:rsid w:val="00796719"/>
    <w:rsid w:val="00797A7B"/>
    <w:rsid w:val="007A05C1"/>
    <w:rsid w:val="007A099F"/>
    <w:rsid w:val="007A3810"/>
    <w:rsid w:val="007A3B51"/>
    <w:rsid w:val="007A556E"/>
    <w:rsid w:val="007A7255"/>
    <w:rsid w:val="007B11CB"/>
    <w:rsid w:val="007B4029"/>
    <w:rsid w:val="007C0707"/>
    <w:rsid w:val="007C3A1B"/>
    <w:rsid w:val="007C66C7"/>
    <w:rsid w:val="007C6C44"/>
    <w:rsid w:val="007D0264"/>
    <w:rsid w:val="007D1BFF"/>
    <w:rsid w:val="007D6D29"/>
    <w:rsid w:val="007E1A51"/>
    <w:rsid w:val="007E2D6A"/>
    <w:rsid w:val="007E41C9"/>
    <w:rsid w:val="007E543C"/>
    <w:rsid w:val="007E5950"/>
    <w:rsid w:val="007F0337"/>
    <w:rsid w:val="007F494B"/>
    <w:rsid w:val="008020C0"/>
    <w:rsid w:val="00803DCC"/>
    <w:rsid w:val="00804813"/>
    <w:rsid w:val="008110BA"/>
    <w:rsid w:val="00811648"/>
    <w:rsid w:val="008134AE"/>
    <w:rsid w:val="00815609"/>
    <w:rsid w:val="00817A5C"/>
    <w:rsid w:val="0082356B"/>
    <w:rsid w:val="008312E9"/>
    <w:rsid w:val="00832089"/>
    <w:rsid w:val="00833533"/>
    <w:rsid w:val="00833567"/>
    <w:rsid w:val="008336E9"/>
    <w:rsid w:val="00841506"/>
    <w:rsid w:val="008422BA"/>
    <w:rsid w:val="00842AB6"/>
    <w:rsid w:val="00844D33"/>
    <w:rsid w:val="008453B5"/>
    <w:rsid w:val="008471D9"/>
    <w:rsid w:val="00850713"/>
    <w:rsid w:val="0086700B"/>
    <w:rsid w:val="0087057E"/>
    <w:rsid w:val="00872A9F"/>
    <w:rsid w:val="00872AE9"/>
    <w:rsid w:val="0088141F"/>
    <w:rsid w:val="00881E23"/>
    <w:rsid w:val="00882275"/>
    <w:rsid w:val="0088567E"/>
    <w:rsid w:val="00890488"/>
    <w:rsid w:val="00892C2D"/>
    <w:rsid w:val="008949E3"/>
    <w:rsid w:val="008A0AD1"/>
    <w:rsid w:val="008A0D2E"/>
    <w:rsid w:val="008A179A"/>
    <w:rsid w:val="008A3F9E"/>
    <w:rsid w:val="008A63CB"/>
    <w:rsid w:val="008B080E"/>
    <w:rsid w:val="008B2571"/>
    <w:rsid w:val="008B4795"/>
    <w:rsid w:val="008B6A57"/>
    <w:rsid w:val="008C1322"/>
    <w:rsid w:val="008C706B"/>
    <w:rsid w:val="008F0481"/>
    <w:rsid w:val="008F1B9F"/>
    <w:rsid w:val="008F7662"/>
    <w:rsid w:val="009003C7"/>
    <w:rsid w:val="009122CA"/>
    <w:rsid w:val="00915940"/>
    <w:rsid w:val="00915B17"/>
    <w:rsid w:val="00915DF7"/>
    <w:rsid w:val="00920C1A"/>
    <w:rsid w:val="0092285A"/>
    <w:rsid w:val="009234CC"/>
    <w:rsid w:val="009257A9"/>
    <w:rsid w:val="0092597B"/>
    <w:rsid w:val="00927858"/>
    <w:rsid w:val="00927E6B"/>
    <w:rsid w:val="0093135D"/>
    <w:rsid w:val="0093190C"/>
    <w:rsid w:val="00931CE3"/>
    <w:rsid w:val="00932EDE"/>
    <w:rsid w:val="00933147"/>
    <w:rsid w:val="00933883"/>
    <w:rsid w:val="0093622F"/>
    <w:rsid w:val="00945323"/>
    <w:rsid w:val="00947D5A"/>
    <w:rsid w:val="009546AA"/>
    <w:rsid w:val="00954D4E"/>
    <w:rsid w:val="009575DA"/>
    <w:rsid w:val="0096110F"/>
    <w:rsid w:val="00964FE5"/>
    <w:rsid w:val="0096515D"/>
    <w:rsid w:val="009727AD"/>
    <w:rsid w:val="00972FDC"/>
    <w:rsid w:val="0097378A"/>
    <w:rsid w:val="00976017"/>
    <w:rsid w:val="00977A20"/>
    <w:rsid w:val="009803C6"/>
    <w:rsid w:val="00980DB0"/>
    <w:rsid w:val="0098580F"/>
    <w:rsid w:val="0099103E"/>
    <w:rsid w:val="00992709"/>
    <w:rsid w:val="009932BA"/>
    <w:rsid w:val="009942BB"/>
    <w:rsid w:val="009A3B35"/>
    <w:rsid w:val="009A45EF"/>
    <w:rsid w:val="009A5C3D"/>
    <w:rsid w:val="009A6CC8"/>
    <w:rsid w:val="009A753E"/>
    <w:rsid w:val="009A7599"/>
    <w:rsid w:val="009B0035"/>
    <w:rsid w:val="009B021E"/>
    <w:rsid w:val="009B4264"/>
    <w:rsid w:val="009B4855"/>
    <w:rsid w:val="009C1CDA"/>
    <w:rsid w:val="009C271B"/>
    <w:rsid w:val="009C4704"/>
    <w:rsid w:val="009C5099"/>
    <w:rsid w:val="009C5598"/>
    <w:rsid w:val="009D1C15"/>
    <w:rsid w:val="009D2DFF"/>
    <w:rsid w:val="009E1B55"/>
    <w:rsid w:val="009E1D83"/>
    <w:rsid w:val="009F147A"/>
    <w:rsid w:val="009F28FB"/>
    <w:rsid w:val="009F488D"/>
    <w:rsid w:val="009F5CD2"/>
    <w:rsid w:val="00A00E37"/>
    <w:rsid w:val="00A03C83"/>
    <w:rsid w:val="00A050FC"/>
    <w:rsid w:val="00A129B8"/>
    <w:rsid w:val="00A17CE0"/>
    <w:rsid w:val="00A23B4A"/>
    <w:rsid w:val="00A24E83"/>
    <w:rsid w:val="00A256AF"/>
    <w:rsid w:val="00A3036B"/>
    <w:rsid w:val="00A312EB"/>
    <w:rsid w:val="00A3291E"/>
    <w:rsid w:val="00A3493F"/>
    <w:rsid w:val="00A36AE6"/>
    <w:rsid w:val="00A41CA6"/>
    <w:rsid w:val="00A4214A"/>
    <w:rsid w:val="00A439FF"/>
    <w:rsid w:val="00A45D54"/>
    <w:rsid w:val="00A50829"/>
    <w:rsid w:val="00A5554A"/>
    <w:rsid w:val="00A62730"/>
    <w:rsid w:val="00A6423E"/>
    <w:rsid w:val="00A64C7E"/>
    <w:rsid w:val="00A66807"/>
    <w:rsid w:val="00A70132"/>
    <w:rsid w:val="00A70794"/>
    <w:rsid w:val="00A72B4D"/>
    <w:rsid w:val="00A73ED7"/>
    <w:rsid w:val="00A7614B"/>
    <w:rsid w:val="00A76C4A"/>
    <w:rsid w:val="00A8144D"/>
    <w:rsid w:val="00A824CF"/>
    <w:rsid w:val="00A82DDE"/>
    <w:rsid w:val="00A840BA"/>
    <w:rsid w:val="00A84B69"/>
    <w:rsid w:val="00A90F44"/>
    <w:rsid w:val="00A929B1"/>
    <w:rsid w:val="00A934C3"/>
    <w:rsid w:val="00A94624"/>
    <w:rsid w:val="00A9606A"/>
    <w:rsid w:val="00A968DC"/>
    <w:rsid w:val="00AA09F2"/>
    <w:rsid w:val="00AA1CD9"/>
    <w:rsid w:val="00AA1E7E"/>
    <w:rsid w:val="00AA66F2"/>
    <w:rsid w:val="00AB0654"/>
    <w:rsid w:val="00AB115E"/>
    <w:rsid w:val="00AB143D"/>
    <w:rsid w:val="00AB6B66"/>
    <w:rsid w:val="00AC4D36"/>
    <w:rsid w:val="00AC53A1"/>
    <w:rsid w:val="00AC559E"/>
    <w:rsid w:val="00AC5AAA"/>
    <w:rsid w:val="00AC784E"/>
    <w:rsid w:val="00AD0080"/>
    <w:rsid w:val="00AD3A7E"/>
    <w:rsid w:val="00AD3FD1"/>
    <w:rsid w:val="00AD7E96"/>
    <w:rsid w:val="00AE2053"/>
    <w:rsid w:val="00AE6476"/>
    <w:rsid w:val="00AE7B19"/>
    <w:rsid w:val="00AF30E7"/>
    <w:rsid w:val="00AF6910"/>
    <w:rsid w:val="00AF789A"/>
    <w:rsid w:val="00B00DBD"/>
    <w:rsid w:val="00B02556"/>
    <w:rsid w:val="00B02ED4"/>
    <w:rsid w:val="00B041D8"/>
    <w:rsid w:val="00B05852"/>
    <w:rsid w:val="00B079CB"/>
    <w:rsid w:val="00B215DF"/>
    <w:rsid w:val="00B21F43"/>
    <w:rsid w:val="00B23E41"/>
    <w:rsid w:val="00B24D7F"/>
    <w:rsid w:val="00B26BF9"/>
    <w:rsid w:val="00B3007F"/>
    <w:rsid w:val="00B317A4"/>
    <w:rsid w:val="00B32C4B"/>
    <w:rsid w:val="00B33C07"/>
    <w:rsid w:val="00B3501B"/>
    <w:rsid w:val="00B36C32"/>
    <w:rsid w:val="00B36EAA"/>
    <w:rsid w:val="00B375EB"/>
    <w:rsid w:val="00B41027"/>
    <w:rsid w:val="00B429C2"/>
    <w:rsid w:val="00B430B9"/>
    <w:rsid w:val="00B43709"/>
    <w:rsid w:val="00B474DE"/>
    <w:rsid w:val="00B51ABD"/>
    <w:rsid w:val="00B525F8"/>
    <w:rsid w:val="00B53FBF"/>
    <w:rsid w:val="00B54E43"/>
    <w:rsid w:val="00B557F7"/>
    <w:rsid w:val="00B56C91"/>
    <w:rsid w:val="00B6039A"/>
    <w:rsid w:val="00B613D1"/>
    <w:rsid w:val="00B65946"/>
    <w:rsid w:val="00B66428"/>
    <w:rsid w:val="00B67967"/>
    <w:rsid w:val="00B72F2C"/>
    <w:rsid w:val="00B77BEF"/>
    <w:rsid w:val="00B8223B"/>
    <w:rsid w:val="00B82282"/>
    <w:rsid w:val="00B844AB"/>
    <w:rsid w:val="00B8526B"/>
    <w:rsid w:val="00B91A75"/>
    <w:rsid w:val="00B94325"/>
    <w:rsid w:val="00B95884"/>
    <w:rsid w:val="00B96C47"/>
    <w:rsid w:val="00B97107"/>
    <w:rsid w:val="00B973EA"/>
    <w:rsid w:val="00BA13ED"/>
    <w:rsid w:val="00BA1D82"/>
    <w:rsid w:val="00BA1E8B"/>
    <w:rsid w:val="00BA3CAE"/>
    <w:rsid w:val="00BA4040"/>
    <w:rsid w:val="00BA48F4"/>
    <w:rsid w:val="00BA5376"/>
    <w:rsid w:val="00BA56CB"/>
    <w:rsid w:val="00BA5A82"/>
    <w:rsid w:val="00BB0AA5"/>
    <w:rsid w:val="00BB16B8"/>
    <w:rsid w:val="00BB2AAC"/>
    <w:rsid w:val="00BB3744"/>
    <w:rsid w:val="00BB37B7"/>
    <w:rsid w:val="00BC03BB"/>
    <w:rsid w:val="00BC17C2"/>
    <w:rsid w:val="00BC2A4E"/>
    <w:rsid w:val="00BC3496"/>
    <w:rsid w:val="00BC4B03"/>
    <w:rsid w:val="00BC5FC7"/>
    <w:rsid w:val="00BD1729"/>
    <w:rsid w:val="00BD23FE"/>
    <w:rsid w:val="00BE01A1"/>
    <w:rsid w:val="00BE0325"/>
    <w:rsid w:val="00BE1815"/>
    <w:rsid w:val="00BE61C2"/>
    <w:rsid w:val="00BF3272"/>
    <w:rsid w:val="00BF48C3"/>
    <w:rsid w:val="00BF4B6A"/>
    <w:rsid w:val="00BF66B7"/>
    <w:rsid w:val="00BF747C"/>
    <w:rsid w:val="00C00ACA"/>
    <w:rsid w:val="00C0623C"/>
    <w:rsid w:val="00C0793B"/>
    <w:rsid w:val="00C11C6E"/>
    <w:rsid w:val="00C14761"/>
    <w:rsid w:val="00C20A0B"/>
    <w:rsid w:val="00C278C1"/>
    <w:rsid w:val="00C3185F"/>
    <w:rsid w:val="00C3330E"/>
    <w:rsid w:val="00C33E96"/>
    <w:rsid w:val="00C35DCC"/>
    <w:rsid w:val="00C37E23"/>
    <w:rsid w:val="00C41BA9"/>
    <w:rsid w:val="00C469E8"/>
    <w:rsid w:val="00C4798D"/>
    <w:rsid w:val="00C50071"/>
    <w:rsid w:val="00C5014B"/>
    <w:rsid w:val="00C5619F"/>
    <w:rsid w:val="00C572B6"/>
    <w:rsid w:val="00C57353"/>
    <w:rsid w:val="00C63A44"/>
    <w:rsid w:val="00C64671"/>
    <w:rsid w:val="00C64D1E"/>
    <w:rsid w:val="00C662D7"/>
    <w:rsid w:val="00C70313"/>
    <w:rsid w:val="00C71508"/>
    <w:rsid w:val="00C72829"/>
    <w:rsid w:val="00C73AB1"/>
    <w:rsid w:val="00C773A9"/>
    <w:rsid w:val="00C82A50"/>
    <w:rsid w:val="00C87D3E"/>
    <w:rsid w:val="00C93910"/>
    <w:rsid w:val="00C9762A"/>
    <w:rsid w:val="00CA1CCD"/>
    <w:rsid w:val="00CA4114"/>
    <w:rsid w:val="00CA66FE"/>
    <w:rsid w:val="00CB0C98"/>
    <w:rsid w:val="00CB18E0"/>
    <w:rsid w:val="00CB298C"/>
    <w:rsid w:val="00CB3C1B"/>
    <w:rsid w:val="00CB4AD0"/>
    <w:rsid w:val="00CB5469"/>
    <w:rsid w:val="00CB57BF"/>
    <w:rsid w:val="00CB5AB3"/>
    <w:rsid w:val="00CC126E"/>
    <w:rsid w:val="00CC2F18"/>
    <w:rsid w:val="00CC3FFB"/>
    <w:rsid w:val="00CC4277"/>
    <w:rsid w:val="00CD0C54"/>
    <w:rsid w:val="00CE0182"/>
    <w:rsid w:val="00CE1215"/>
    <w:rsid w:val="00CE141F"/>
    <w:rsid w:val="00CE36D6"/>
    <w:rsid w:val="00CF1BF7"/>
    <w:rsid w:val="00CF5459"/>
    <w:rsid w:val="00D02084"/>
    <w:rsid w:val="00D02B88"/>
    <w:rsid w:val="00D05164"/>
    <w:rsid w:val="00D064AC"/>
    <w:rsid w:val="00D20648"/>
    <w:rsid w:val="00D2092E"/>
    <w:rsid w:val="00D20B7D"/>
    <w:rsid w:val="00D21425"/>
    <w:rsid w:val="00D21AD3"/>
    <w:rsid w:val="00D2213C"/>
    <w:rsid w:val="00D22E79"/>
    <w:rsid w:val="00D26C0D"/>
    <w:rsid w:val="00D31EAC"/>
    <w:rsid w:val="00D33345"/>
    <w:rsid w:val="00D33DCA"/>
    <w:rsid w:val="00D3784D"/>
    <w:rsid w:val="00D37BBC"/>
    <w:rsid w:val="00D4568B"/>
    <w:rsid w:val="00D467A5"/>
    <w:rsid w:val="00D46C2D"/>
    <w:rsid w:val="00D46D04"/>
    <w:rsid w:val="00D5324D"/>
    <w:rsid w:val="00D5778C"/>
    <w:rsid w:val="00D57939"/>
    <w:rsid w:val="00D57BAC"/>
    <w:rsid w:val="00D60704"/>
    <w:rsid w:val="00D6256C"/>
    <w:rsid w:val="00D65524"/>
    <w:rsid w:val="00D65F2F"/>
    <w:rsid w:val="00D66A55"/>
    <w:rsid w:val="00D702EB"/>
    <w:rsid w:val="00D75A0B"/>
    <w:rsid w:val="00D77071"/>
    <w:rsid w:val="00D771FB"/>
    <w:rsid w:val="00D77489"/>
    <w:rsid w:val="00D836E2"/>
    <w:rsid w:val="00D85D92"/>
    <w:rsid w:val="00D93329"/>
    <w:rsid w:val="00D94205"/>
    <w:rsid w:val="00D942F5"/>
    <w:rsid w:val="00DA1A2A"/>
    <w:rsid w:val="00DA3FA8"/>
    <w:rsid w:val="00DA7811"/>
    <w:rsid w:val="00DB2408"/>
    <w:rsid w:val="00DB2A73"/>
    <w:rsid w:val="00DB44AC"/>
    <w:rsid w:val="00DC01E1"/>
    <w:rsid w:val="00DC20B4"/>
    <w:rsid w:val="00DC2F9A"/>
    <w:rsid w:val="00DC5C89"/>
    <w:rsid w:val="00DD013A"/>
    <w:rsid w:val="00DD7330"/>
    <w:rsid w:val="00DE164C"/>
    <w:rsid w:val="00DE2A0B"/>
    <w:rsid w:val="00DE2A16"/>
    <w:rsid w:val="00DE2F91"/>
    <w:rsid w:val="00DE306E"/>
    <w:rsid w:val="00DE36FD"/>
    <w:rsid w:val="00DE555B"/>
    <w:rsid w:val="00DF1B75"/>
    <w:rsid w:val="00DF2443"/>
    <w:rsid w:val="00DF3E78"/>
    <w:rsid w:val="00DF49D3"/>
    <w:rsid w:val="00DF6B55"/>
    <w:rsid w:val="00DF7E4B"/>
    <w:rsid w:val="00E017EC"/>
    <w:rsid w:val="00E16C16"/>
    <w:rsid w:val="00E20993"/>
    <w:rsid w:val="00E210C8"/>
    <w:rsid w:val="00E2784A"/>
    <w:rsid w:val="00E32D5E"/>
    <w:rsid w:val="00E3358B"/>
    <w:rsid w:val="00E369E2"/>
    <w:rsid w:val="00E36EA0"/>
    <w:rsid w:val="00E413FB"/>
    <w:rsid w:val="00E42AA5"/>
    <w:rsid w:val="00E42F88"/>
    <w:rsid w:val="00E47D90"/>
    <w:rsid w:val="00E507FC"/>
    <w:rsid w:val="00E5484C"/>
    <w:rsid w:val="00E60456"/>
    <w:rsid w:val="00E60B1A"/>
    <w:rsid w:val="00E65FF7"/>
    <w:rsid w:val="00E712BB"/>
    <w:rsid w:val="00E74A54"/>
    <w:rsid w:val="00E77BA5"/>
    <w:rsid w:val="00E80179"/>
    <w:rsid w:val="00E819F2"/>
    <w:rsid w:val="00E81C1C"/>
    <w:rsid w:val="00E8241E"/>
    <w:rsid w:val="00E82FC8"/>
    <w:rsid w:val="00E83A66"/>
    <w:rsid w:val="00E85A25"/>
    <w:rsid w:val="00E86463"/>
    <w:rsid w:val="00E8665C"/>
    <w:rsid w:val="00E9023B"/>
    <w:rsid w:val="00E909C1"/>
    <w:rsid w:val="00E934A4"/>
    <w:rsid w:val="00E940BA"/>
    <w:rsid w:val="00E96B2E"/>
    <w:rsid w:val="00E975D0"/>
    <w:rsid w:val="00EA0D6D"/>
    <w:rsid w:val="00EA3541"/>
    <w:rsid w:val="00EA48C4"/>
    <w:rsid w:val="00EA741F"/>
    <w:rsid w:val="00EA7F50"/>
    <w:rsid w:val="00EB0BDA"/>
    <w:rsid w:val="00EB0ED0"/>
    <w:rsid w:val="00EB1A9F"/>
    <w:rsid w:val="00EB24AC"/>
    <w:rsid w:val="00EB4B15"/>
    <w:rsid w:val="00EC1626"/>
    <w:rsid w:val="00EC24BB"/>
    <w:rsid w:val="00EC2570"/>
    <w:rsid w:val="00EC26DE"/>
    <w:rsid w:val="00ED12FE"/>
    <w:rsid w:val="00ED16B8"/>
    <w:rsid w:val="00ED282B"/>
    <w:rsid w:val="00ED3435"/>
    <w:rsid w:val="00ED4BC2"/>
    <w:rsid w:val="00ED6C7A"/>
    <w:rsid w:val="00EE333D"/>
    <w:rsid w:val="00EE42CF"/>
    <w:rsid w:val="00EF0303"/>
    <w:rsid w:val="00EF08BB"/>
    <w:rsid w:val="00EF51F3"/>
    <w:rsid w:val="00EF6276"/>
    <w:rsid w:val="00EF6534"/>
    <w:rsid w:val="00F00CE3"/>
    <w:rsid w:val="00F01744"/>
    <w:rsid w:val="00F054EE"/>
    <w:rsid w:val="00F152FC"/>
    <w:rsid w:val="00F21B69"/>
    <w:rsid w:val="00F33988"/>
    <w:rsid w:val="00F3485B"/>
    <w:rsid w:val="00F34A6B"/>
    <w:rsid w:val="00F37AC6"/>
    <w:rsid w:val="00F40FF2"/>
    <w:rsid w:val="00F44D0C"/>
    <w:rsid w:val="00F5160E"/>
    <w:rsid w:val="00F51B59"/>
    <w:rsid w:val="00F52D14"/>
    <w:rsid w:val="00F53D59"/>
    <w:rsid w:val="00F61BB9"/>
    <w:rsid w:val="00F71A10"/>
    <w:rsid w:val="00F72AEC"/>
    <w:rsid w:val="00F84A48"/>
    <w:rsid w:val="00F8789D"/>
    <w:rsid w:val="00F90AA7"/>
    <w:rsid w:val="00F90AB7"/>
    <w:rsid w:val="00F9424B"/>
    <w:rsid w:val="00F957F1"/>
    <w:rsid w:val="00F9713E"/>
    <w:rsid w:val="00FA39C0"/>
    <w:rsid w:val="00FA54CA"/>
    <w:rsid w:val="00FA61B0"/>
    <w:rsid w:val="00FA79E5"/>
    <w:rsid w:val="00FB109B"/>
    <w:rsid w:val="00FB7F94"/>
    <w:rsid w:val="00FC1867"/>
    <w:rsid w:val="00FC3CF4"/>
    <w:rsid w:val="00FD0D99"/>
    <w:rsid w:val="00FD10C5"/>
    <w:rsid w:val="00FD2735"/>
    <w:rsid w:val="00FD7C1F"/>
    <w:rsid w:val="00FE1BD4"/>
    <w:rsid w:val="00FE28DF"/>
    <w:rsid w:val="00FE2AA8"/>
    <w:rsid w:val="00FE5747"/>
    <w:rsid w:val="00FE5B44"/>
    <w:rsid w:val="00FE60B4"/>
    <w:rsid w:val="00FF2A5A"/>
    <w:rsid w:val="00FF3BF8"/>
    <w:rsid w:val="00FF48BD"/>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0f0f0"/>
    </o:shapedefaults>
    <o:shapelayout v:ext="edit">
      <o:idmap v:ext="edit" data="2"/>
    </o:shapelayout>
  </w:shapeDefaults>
  <w:decimalSymbol w:val=","/>
  <w:listSeparator w:val=";"/>
  <w14:docId w14:val="0DDA4AFF"/>
  <w15:docId w15:val="{B2CB0FCA-E8E1-450F-B222-2CD9FD65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967"/>
    <w:pPr>
      <w:jc w:val="both"/>
    </w:pPr>
    <w:rPr>
      <w:rFonts w:ascii="Arial" w:hAnsi="Arial"/>
      <w:sz w:val="22"/>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rPr>
      <w:sz w:val="36"/>
    </w:rPr>
  </w:style>
  <w:style w:type="paragraph" w:styleId="Titre2">
    <w:name w:val="heading 2"/>
    <w:basedOn w:val="Normal"/>
    <w:next w:val="Normal"/>
    <w:link w:val="Titre2Car"/>
    <w:qFormat/>
    <w:pPr>
      <w:keepNext/>
      <w:pBdr>
        <w:top w:val="single" w:sz="4" w:space="1" w:color="auto"/>
        <w:left w:val="single" w:sz="4" w:space="4" w:color="auto"/>
        <w:bottom w:val="single" w:sz="4" w:space="1" w:color="auto"/>
        <w:right w:val="single" w:sz="4" w:space="4" w:color="auto"/>
      </w:pBdr>
      <w:jc w:val="center"/>
      <w:outlineLvl w:val="1"/>
    </w:pPr>
    <w:rPr>
      <w:sz w:val="32"/>
    </w:rPr>
  </w:style>
  <w:style w:type="paragraph" w:styleId="Titre3">
    <w:name w:val="heading 3"/>
    <w:basedOn w:val="Normal"/>
    <w:next w:val="Normal"/>
    <w:qFormat/>
    <w:pPr>
      <w:keepNext/>
      <w:pBdr>
        <w:top w:val="single" w:sz="4" w:space="1" w:color="auto"/>
        <w:left w:val="single" w:sz="4" w:space="4" w:color="auto"/>
        <w:bottom w:val="single" w:sz="4" w:space="1" w:color="auto"/>
        <w:right w:val="single" w:sz="4" w:space="4" w:color="auto"/>
      </w:pBdr>
      <w:jc w:val="center"/>
      <w:outlineLvl w:val="2"/>
    </w:pPr>
    <w:rPr>
      <w:b/>
    </w:rPr>
  </w:style>
  <w:style w:type="paragraph" w:styleId="Titre4">
    <w:name w:val="heading 4"/>
    <w:basedOn w:val="Normal"/>
    <w:next w:val="Normal"/>
    <w:qFormat/>
    <w:rsid w:val="00CB5469"/>
    <w:pPr>
      <w:keepNext/>
      <w:spacing w:before="240" w:after="240"/>
      <w:outlineLvl w:val="3"/>
    </w:pPr>
    <w:rPr>
      <w:b/>
      <w:iCs/>
    </w:rPr>
  </w:style>
  <w:style w:type="paragraph" w:styleId="Titre5">
    <w:name w:val="heading 5"/>
    <w:basedOn w:val="Normal"/>
    <w:next w:val="Normal"/>
    <w:qFormat/>
    <w:rsid w:val="00CB5469"/>
    <w:pPr>
      <w:keepNext/>
      <w:spacing w:before="240" w:after="240"/>
      <w:ind w:firstLine="993"/>
      <w:outlineLvl w:val="4"/>
    </w:pPr>
    <w:rPr>
      <w:b/>
      <w:i/>
    </w:rPr>
  </w:style>
  <w:style w:type="paragraph" w:styleId="Titre6">
    <w:name w:val="heading 6"/>
    <w:basedOn w:val="Normal"/>
    <w:next w:val="Normal"/>
    <w:qFormat/>
    <w:pPr>
      <w:keepNext/>
      <w:outlineLvl w:val="5"/>
    </w:pPr>
    <w:rPr>
      <w:u w:val="single"/>
    </w:rPr>
  </w:style>
  <w:style w:type="paragraph" w:styleId="Titre7">
    <w:name w:val="heading 7"/>
    <w:basedOn w:val="Normal"/>
    <w:next w:val="Normal"/>
    <w:qFormat/>
    <w:pPr>
      <w:keepNext/>
      <w:outlineLvl w:val="6"/>
    </w:pPr>
    <w:rPr>
      <w:b/>
      <w:u w:val="single"/>
    </w:rPr>
  </w:style>
  <w:style w:type="paragraph" w:styleId="Titre8">
    <w:name w:val="heading 8"/>
    <w:basedOn w:val="Normal"/>
    <w:next w:val="Normal"/>
    <w:qFormat/>
    <w:pPr>
      <w:keepNext/>
      <w:tabs>
        <w:tab w:val="left" w:pos="2260"/>
        <w:tab w:val="left" w:pos="5660"/>
      </w:tabs>
      <w:outlineLvl w:val="7"/>
    </w:pPr>
    <w:rPr>
      <w:b/>
      <w:u w:val="single"/>
    </w:rPr>
  </w:style>
  <w:style w:type="paragraph" w:styleId="Titre9">
    <w:name w:val="heading 9"/>
    <w:basedOn w:val="Normal"/>
    <w:next w:val="Normal"/>
    <w:qFormat/>
    <w:pPr>
      <w:keepNext/>
      <w:ind w:right="-27"/>
      <w:outlineLvl w:val="8"/>
    </w:pPr>
    <w:rPr>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Retraitcorpsdetexte">
    <w:name w:val="Body Text Indent"/>
    <w:basedOn w:val="Normal"/>
    <w:pPr>
      <w:ind w:firstLine="708"/>
    </w:pPr>
  </w:style>
  <w:style w:type="paragraph" w:styleId="Corpsdetexte">
    <w:name w:val="Body Text"/>
    <w:basedOn w:val="Normal"/>
  </w:style>
  <w:style w:type="paragraph" w:styleId="En-tte">
    <w:name w:val="header"/>
    <w:basedOn w:val="Normal"/>
    <w:link w:val="En-tteCar"/>
    <w:pPr>
      <w:tabs>
        <w:tab w:val="center" w:pos="4536"/>
        <w:tab w:val="right" w:pos="9072"/>
      </w:tabs>
    </w:pPr>
  </w:style>
  <w:style w:type="paragraph" w:styleId="Retraitcorpsdetexte2">
    <w:name w:val="Body Text Indent 2"/>
    <w:basedOn w:val="Normal"/>
    <w:pPr>
      <w:ind w:firstLine="1134"/>
    </w:pPr>
    <w:rPr>
      <w:sz w:val="26"/>
    </w:rPr>
  </w:style>
  <w:style w:type="paragraph" w:styleId="Retraitcorpsdetexte3">
    <w:name w:val="Body Text Indent 3"/>
    <w:basedOn w:val="Normal"/>
    <w:pPr>
      <w:ind w:right="-27" w:firstLine="1134"/>
    </w:pPr>
    <w:rPr>
      <w:sz w:val="26"/>
    </w:rPr>
  </w:style>
  <w:style w:type="paragraph" w:customStyle="1" w:styleId="paragraphes">
    <w:name w:val="paragraphes"/>
    <w:basedOn w:val="Normal"/>
    <w:pPr>
      <w:ind w:firstLine="820"/>
    </w:pPr>
    <w:rPr>
      <w:rFonts w:ascii="Times" w:hAnsi="Times"/>
      <w:sz w:val="24"/>
    </w:rPr>
  </w:style>
  <w:style w:type="paragraph" w:customStyle="1" w:styleId="article">
    <w:name w:val="article"/>
    <w:basedOn w:val="Normal"/>
    <w:rPr>
      <w:rFonts w:ascii="Times" w:hAnsi="Times"/>
      <w:b/>
      <w:sz w:val="24"/>
      <w:u w:val="single"/>
    </w:rPr>
  </w:style>
  <w:style w:type="paragraph" w:customStyle="1" w:styleId="descriptif">
    <w:name w:val="descriptif"/>
    <w:basedOn w:val="Normal"/>
    <w:pPr>
      <w:ind w:firstLine="1700"/>
    </w:pPr>
    <w:rPr>
      <w:rFonts w:ascii="Times" w:hAnsi="Times"/>
      <w:sz w:val="24"/>
    </w:rPr>
  </w:style>
  <w:style w:type="character" w:styleId="Lienhypertexte">
    <w:name w:val="Hyperlink"/>
    <w:rPr>
      <w:color w:val="0000FF"/>
      <w:u w:val="single"/>
    </w:rPr>
  </w:style>
  <w:style w:type="paragraph" w:styleId="Corpsdetexte2">
    <w:name w:val="Body Text 2"/>
    <w:basedOn w:val="Normal"/>
    <w:pPr>
      <w:jc w:val="center"/>
    </w:pPr>
  </w:style>
  <w:style w:type="paragraph" w:styleId="Corpsdetexte3">
    <w:name w:val="Body Text 3"/>
    <w:basedOn w:val="Normal"/>
    <w:rPr>
      <w:sz w:val="26"/>
    </w:rPr>
  </w:style>
  <w:style w:type="paragraph" w:styleId="Textedebulles">
    <w:name w:val="Balloon Text"/>
    <w:basedOn w:val="Normal"/>
    <w:semiHidden/>
    <w:rPr>
      <w:rFonts w:ascii="Tahoma" w:hAnsi="Tahoma" w:cs="Tahoma"/>
      <w:sz w:val="16"/>
      <w:szCs w:val="16"/>
    </w:rPr>
  </w:style>
  <w:style w:type="character" w:styleId="Lienhypertextesuivivisit">
    <w:name w:val="FollowedHyperlink"/>
    <w:rPr>
      <w:color w:val="800080"/>
      <w:u w:val="single"/>
    </w:rPr>
  </w:style>
  <w:style w:type="paragraph" w:customStyle="1" w:styleId="CGisdnet-txt">
    <w:name w:val="CGisdnet-txt"/>
    <w:basedOn w:val="Normal"/>
    <w:autoRedefine/>
    <w:pPr>
      <w:spacing w:after="100" w:line="140" w:lineRule="exact"/>
    </w:pPr>
    <w:rPr>
      <w:sz w:val="24"/>
    </w:rPr>
  </w:style>
  <w:style w:type="paragraph" w:customStyle="1" w:styleId="ENTREET">
    <w:name w:val="ENTRE...ET"/>
    <w:pPr>
      <w:keepNext/>
      <w:keepLines/>
      <w:overflowPunct w:val="0"/>
      <w:autoSpaceDE w:val="0"/>
      <w:autoSpaceDN w:val="0"/>
      <w:adjustRightInd w:val="0"/>
      <w:spacing w:line="240" w:lineRule="exact"/>
      <w:jc w:val="both"/>
      <w:textAlignment w:val="baseline"/>
    </w:pPr>
    <w:rPr>
      <w:rFonts w:ascii="Bookman" w:hAnsi="Bookman"/>
      <w:sz w:val="24"/>
    </w:rPr>
  </w:style>
  <w:style w:type="character" w:customStyle="1" w:styleId="h12">
    <w:name w:val="h12"/>
    <w:basedOn w:val="Policepardfaut"/>
  </w:style>
  <w:style w:type="paragraph" w:customStyle="1" w:styleId="soustitre">
    <w:name w:val="sous titre"/>
    <w:basedOn w:val="Normal"/>
    <w:rsid w:val="00BA13ED"/>
    <w:rPr>
      <w:rFonts w:ascii="Times" w:hAnsi="Times"/>
      <w:sz w:val="24"/>
      <w:u w:val="single"/>
    </w:rPr>
  </w:style>
  <w:style w:type="table" w:styleId="Grilledutableau">
    <w:name w:val="Table Grid"/>
    <w:basedOn w:val="TableauNormal"/>
    <w:uiPriority w:val="59"/>
    <w:rsid w:val="00446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pv-hitdescriptiontext">
    <w:name w:val="cpv-hitdescriptiontext"/>
    <w:basedOn w:val="Policepardfaut"/>
    <w:rsid w:val="00CE0182"/>
  </w:style>
  <w:style w:type="character" w:customStyle="1" w:styleId="cpv-hittext1">
    <w:name w:val="cpv-hittext1"/>
    <w:rsid w:val="00CE0182"/>
    <w:rPr>
      <w:u w:val="single"/>
    </w:rPr>
  </w:style>
  <w:style w:type="character" w:customStyle="1" w:styleId="cpv-hitcodetext">
    <w:name w:val="cpv-hitcodetext"/>
    <w:basedOn w:val="Policepardfaut"/>
    <w:rsid w:val="00CE0182"/>
  </w:style>
  <w:style w:type="paragraph" w:customStyle="1" w:styleId="Retraitnormal1">
    <w:name w:val="Retrait normal1"/>
    <w:basedOn w:val="Normal"/>
    <w:rsid w:val="00FF48BD"/>
    <w:pPr>
      <w:ind w:left="708"/>
    </w:pPr>
    <w:rPr>
      <w:rFonts w:ascii="Times" w:hAnsi="Times"/>
      <w:sz w:val="20"/>
    </w:rPr>
  </w:style>
  <w:style w:type="character" w:styleId="Accentuation">
    <w:name w:val="Emphasis"/>
    <w:qFormat/>
    <w:rsid w:val="00FF48BD"/>
    <w:rPr>
      <w:i/>
      <w:iCs/>
    </w:rPr>
  </w:style>
  <w:style w:type="paragraph" w:styleId="Notedebasdepage">
    <w:name w:val="footnote text"/>
    <w:basedOn w:val="Normal"/>
    <w:link w:val="NotedebasdepageCar"/>
    <w:rsid w:val="001D5926"/>
    <w:rPr>
      <w:sz w:val="20"/>
    </w:rPr>
  </w:style>
  <w:style w:type="character" w:customStyle="1" w:styleId="NotedebasdepageCar">
    <w:name w:val="Note de bas de page Car"/>
    <w:basedOn w:val="Policepardfaut"/>
    <w:link w:val="Notedebasdepage"/>
    <w:rsid w:val="001D5926"/>
  </w:style>
  <w:style w:type="character" w:styleId="Appelnotedebasdep">
    <w:name w:val="footnote reference"/>
    <w:rsid w:val="001D5926"/>
    <w:rPr>
      <w:vertAlign w:val="superscript"/>
    </w:rPr>
  </w:style>
  <w:style w:type="paragraph" w:styleId="Listepuces">
    <w:name w:val="List Bullet"/>
    <w:basedOn w:val="Normal"/>
    <w:rsid w:val="00627FF0"/>
    <w:pPr>
      <w:numPr>
        <w:numId w:val="1"/>
      </w:numPr>
    </w:pPr>
  </w:style>
  <w:style w:type="paragraph" w:customStyle="1" w:styleId="Normal2">
    <w:name w:val="Normal2"/>
    <w:basedOn w:val="Normal"/>
    <w:link w:val="Normal2Car"/>
    <w:rsid w:val="00763339"/>
    <w:pPr>
      <w:keepLines/>
      <w:tabs>
        <w:tab w:val="left" w:pos="567"/>
        <w:tab w:val="left" w:pos="851"/>
        <w:tab w:val="left" w:pos="1134"/>
      </w:tabs>
      <w:ind w:left="284" w:firstLine="284"/>
    </w:pPr>
    <w:rPr>
      <w:lang w:val="x-none" w:eastAsia="x-none"/>
    </w:rPr>
  </w:style>
  <w:style w:type="character" w:customStyle="1" w:styleId="Normal2Car">
    <w:name w:val="Normal2 Car"/>
    <w:link w:val="Normal2"/>
    <w:rsid w:val="00763339"/>
    <w:rPr>
      <w:sz w:val="22"/>
    </w:rPr>
  </w:style>
  <w:style w:type="paragraph" w:customStyle="1" w:styleId="Normal1">
    <w:name w:val="Normal1"/>
    <w:basedOn w:val="Normal"/>
    <w:link w:val="Normal1Car"/>
    <w:rsid w:val="00751277"/>
    <w:pPr>
      <w:keepLines/>
      <w:tabs>
        <w:tab w:val="left" w:pos="284"/>
        <w:tab w:val="left" w:pos="567"/>
        <w:tab w:val="left" w:pos="851"/>
      </w:tabs>
      <w:ind w:firstLine="284"/>
    </w:pPr>
    <w:rPr>
      <w:lang w:val="x-none" w:eastAsia="x-none"/>
    </w:rPr>
  </w:style>
  <w:style w:type="character" w:customStyle="1" w:styleId="Normal1Car">
    <w:name w:val="Normal1 Car"/>
    <w:link w:val="Normal1"/>
    <w:rsid w:val="00751277"/>
    <w:rPr>
      <w:sz w:val="22"/>
    </w:rPr>
  </w:style>
  <w:style w:type="paragraph" w:customStyle="1" w:styleId="Default">
    <w:name w:val="Default"/>
    <w:rsid w:val="00A9606A"/>
    <w:pPr>
      <w:autoSpaceDE w:val="0"/>
      <w:autoSpaceDN w:val="0"/>
      <w:adjustRightInd w:val="0"/>
    </w:pPr>
    <w:rPr>
      <w:rFonts w:ascii="Calibri" w:eastAsia="Calibri" w:hAnsi="Calibri" w:cs="Calibri"/>
      <w:color w:val="000000"/>
      <w:sz w:val="24"/>
      <w:szCs w:val="24"/>
      <w:lang w:eastAsia="en-US"/>
    </w:rPr>
  </w:style>
  <w:style w:type="paragraph" w:styleId="Paragraphedeliste">
    <w:name w:val="List Paragraph"/>
    <w:basedOn w:val="Normal"/>
    <w:uiPriority w:val="1"/>
    <w:qFormat/>
    <w:rsid w:val="00FE5B44"/>
    <w:pPr>
      <w:ind w:left="708"/>
    </w:pPr>
  </w:style>
  <w:style w:type="paragraph" w:customStyle="1" w:styleId="ARTICLE1">
    <w:name w:val="ARTICLE 1"/>
    <w:basedOn w:val="Normal"/>
    <w:link w:val="ARTICLE1Car"/>
    <w:qFormat/>
    <w:rsid w:val="00E369E2"/>
    <w:pPr>
      <w:keepNext/>
      <w:keepLines/>
      <w:numPr>
        <w:numId w:val="2"/>
      </w:numPr>
      <w:spacing w:line="276" w:lineRule="auto"/>
    </w:pPr>
    <w:rPr>
      <w:rFonts w:asciiTheme="majorHAnsi" w:hAnsiTheme="majorHAnsi" w:cs="Arial"/>
      <w:b/>
      <w:bCs/>
      <w:szCs w:val="22"/>
    </w:rPr>
  </w:style>
  <w:style w:type="paragraph" w:customStyle="1" w:styleId="110">
    <w:name w:val="1.1"/>
    <w:basedOn w:val="Normal"/>
    <w:link w:val="11Car"/>
    <w:rsid w:val="00AB6B66"/>
    <w:pPr>
      <w:keepNext/>
      <w:numPr>
        <w:numId w:val="3"/>
      </w:numPr>
    </w:pPr>
    <w:rPr>
      <w:rFonts w:cs="Arial"/>
      <w:b/>
      <w:color w:val="000000"/>
      <w:szCs w:val="22"/>
    </w:rPr>
  </w:style>
  <w:style w:type="character" w:customStyle="1" w:styleId="ARTICLE1Car">
    <w:name w:val="ARTICLE 1 Car"/>
    <w:link w:val="ARTICLE1"/>
    <w:rsid w:val="00E369E2"/>
    <w:rPr>
      <w:rFonts w:asciiTheme="majorHAnsi" w:hAnsiTheme="majorHAnsi" w:cs="Arial"/>
      <w:b/>
      <w:bCs/>
      <w:sz w:val="22"/>
      <w:szCs w:val="22"/>
    </w:rPr>
  </w:style>
  <w:style w:type="paragraph" w:customStyle="1" w:styleId="PARTIE">
    <w:name w:val="PARTIE"/>
    <w:basedOn w:val="Normal"/>
    <w:link w:val="PARTIECar"/>
    <w:qFormat/>
    <w:rsid w:val="00B67967"/>
    <w:pPr>
      <w:keepNext/>
      <w:spacing w:line="276" w:lineRule="auto"/>
      <w:jc w:val="center"/>
    </w:pPr>
    <w:rPr>
      <w:b/>
      <w:bCs/>
      <w:sz w:val="24"/>
      <w:szCs w:val="22"/>
    </w:rPr>
  </w:style>
  <w:style w:type="character" w:customStyle="1" w:styleId="11Car">
    <w:name w:val="1.1 Car"/>
    <w:link w:val="110"/>
    <w:rsid w:val="00AB6B66"/>
    <w:rPr>
      <w:rFonts w:ascii="Arial" w:hAnsi="Arial" w:cs="Arial"/>
      <w:b/>
      <w:color w:val="000000"/>
      <w:sz w:val="22"/>
      <w:szCs w:val="22"/>
    </w:rPr>
  </w:style>
  <w:style w:type="character" w:customStyle="1" w:styleId="Titre2Car">
    <w:name w:val="Titre 2 Car"/>
    <w:link w:val="Titre2"/>
    <w:rsid w:val="000C11E4"/>
    <w:rPr>
      <w:sz w:val="32"/>
    </w:rPr>
  </w:style>
  <w:style w:type="character" w:customStyle="1" w:styleId="PARTIECar">
    <w:name w:val="PARTIE Car"/>
    <w:link w:val="PARTIE"/>
    <w:rsid w:val="00B67967"/>
    <w:rPr>
      <w:rFonts w:ascii="Arial" w:hAnsi="Arial"/>
      <w:b/>
      <w:bCs/>
      <w:sz w:val="24"/>
      <w:szCs w:val="22"/>
    </w:rPr>
  </w:style>
  <w:style w:type="paragraph" w:customStyle="1" w:styleId="111">
    <w:name w:val="1.1.1"/>
    <w:basedOn w:val="110"/>
    <w:link w:val="111Car"/>
    <w:qFormat/>
    <w:rsid w:val="008134AE"/>
    <w:pPr>
      <w:keepLines/>
      <w:numPr>
        <w:ilvl w:val="2"/>
        <w:numId w:val="2"/>
      </w:numPr>
    </w:pPr>
  </w:style>
  <w:style w:type="paragraph" w:customStyle="1" w:styleId="CM6">
    <w:name w:val="CM6"/>
    <w:basedOn w:val="Default"/>
    <w:next w:val="Default"/>
    <w:rsid w:val="006F44F0"/>
    <w:pPr>
      <w:widowControl w:val="0"/>
      <w:spacing w:line="243" w:lineRule="atLeast"/>
    </w:pPr>
    <w:rPr>
      <w:rFonts w:ascii="Verdana" w:eastAsia="Times New Roman" w:hAnsi="Verdana" w:cs="Verdana"/>
      <w:color w:val="auto"/>
      <w:lang w:eastAsia="fr-FR"/>
    </w:rPr>
  </w:style>
  <w:style w:type="character" w:customStyle="1" w:styleId="111Car">
    <w:name w:val="1.1.1 Car"/>
    <w:basedOn w:val="11Car"/>
    <w:link w:val="111"/>
    <w:rsid w:val="008134AE"/>
    <w:rPr>
      <w:rFonts w:ascii="Arial" w:hAnsi="Arial" w:cs="Arial"/>
      <w:b/>
      <w:color w:val="000000"/>
      <w:sz w:val="22"/>
      <w:szCs w:val="22"/>
    </w:rPr>
  </w:style>
  <w:style w:type="paragraph" w:customStyle="1" w:styleId="CM12">
    <w:name w:val="CM12"/>
    <w:basedOn w:val="Normal"/>
    <w:next w:val="Normal"/>
    <w:rsid w:val="006F44F0"/>
    <w:pPr>
      <w:widowControl w:val="0"/>
      <w:autoSpaceDE w:val="0"/>
      <w:autoSpaceDN w:val="0"/>
      <w:adjustRightInd w:val="0"/>
      <w:jc w:val="left"/>
    </w:pPr>
    <w:rPr>
      <w:rFonts w:ascii="Verdana" w:hAnsi="Verdana" w:cs="Verdana"/>
      <w:sz w:val="24"/>
      <w:szCs w:val="24"/>
    </w:rPr>
  </w:style>
  <w:style w:type="paragraph" w:customStyle="1" w:styleId="CM3">
    <w:name w:val="CM3"/>
    <w:basedOn w:val="Default"/>
    <w:next w:val="Default"/>
    <w:rsid w:val="000C4494"/>
    <w:pPr>
      <w:widowControl w:val="0"/>
      <w:spacing w:line="486" w:lineRule="atLeast"/>
    </w:pPr>
    <w:rPr>
      <w:rFonts w:ascii="Verdana" w:eastAsia="Times New Roman" w:hAnsi="Verdana" w:cs="Verdana"/>
      <w:color w:val="auto"/>
      <w:lang w:eastAsia="fr-FR"/>
    </w:rPr>
  </w:style>
  <w:style w:type="paragraph" w:customStyle="1" w:styleId="11">
    <w:name w:val="1.1."/>
    <w:basedOn w:val="ARTICLE1"/>
    <w:link w:val="11Car0"/>
    <w:qFormat/>
    <w:rsid w:val="00E83A66"/>
    <w:pPr>
      <w:numPr>
        <w:ilvl w:val="1"/>
      </w:numPr>
    </w:pPr>
  </w:style>
  <w:style w:type="character" w:customStyle="1" w:styleId="11Car0">
    <w:name w:val="1.1. Car"/>
    <w:basedOn w:val="ARTICLE1Car"/>
    <w:link w:val="11"/>
    <w:rsid w:val="00E83A66"/>
    <w:rPr>
      <w:rFonts w:asciiTheme="majorHAnsi" w:hAnsiTheme="majorHAnsi" w:cs="Arial"/>
      <w:b/>
      <w:bCs/>
      <w:sz w:val="22"/>
      <w:szCs w:val="22"/>
    </w:rPr>
  </w:style>
  <w:style w:type="paragraph" w:customStyle="1" w:styleId="ListeCCP">
    <w:name w:val="Liste CCP"/>
    <w:basedOn w:val="Normal"/>
    <w:link w:val="ListeCCPCar"/>
    <w:qFormat/>
    <w:rsid w:val="00FE1BD4"/>
    <w:pPr>
      <w:numPr>
        <w:numId w:val="4"/>
      </w:numPr>
    </w:pPr>
    <w:rPr>
      <w:rFonts w:cs="Arial"/>
    </w:rPr>
  </w:style>
  <w:style w:type="character" w:customStyle="1" w:styleId="ListeCCPCar">
    <w:name w:val="Liste CCP Car"/>
    <w:basedOn w:val="Policepardfaut"/>
    <w:link w:val="ListeCCP"/>
    <w:rsid w:val="00FE1BD4"/>
    <w:rPr>
      <w:rFonts w:ascii="Arial" w:hAnsi="Arial" w:cs="Arial"/>
      <w:sz w:val="22"/>
    </w:rPr>
  </w:style>
  <w:style w:type="paragraph" w:customStyle="1" w:styleId="coordonnees">
    <w:name w:val="coordonnees"/>
    <w:basedOn w:val="Normal"/>
    <w:qFormat/>
    <w:rsid w:val="00E20993"/>
    <w:pPr>
      <w:jc w:val="left"/>
    </w:pPr>
    <w:rPr>
      <w:rFonts w:cs="Arial"/>
      <w:spacing w:val="-4"/>
      <w:kern w:val="16"/>
      <w:sz w:val="16"/>
      <w:szCs w:val="22"/>
      <w:lang w:bidi="fr-FR"/>
    </w:rPr>
  </w:style>
  <w:style w:type="character" w:customStyle="1" w:styleId="textearial">
    <w:name w:val="texte_arial"/>
    <w:basedOn w:val="Policepardfaut"/>
    <w:uiPriority w:val="1"/>
    <w:qFormat/>
    <w:rsid w:val="00E20993"/>
    <w:rPr>
      <w:rFonts w:ascii="Arial" w:hAnsi="Arial"/>
      <w:sz w:val="16"/>
    </w:rPr>
  </w:style>
  <w:style w:type="character" w:customStyle="1" w:styleId="En-tteCar">
    <w:name w:val="En-tête Car"/>
    <w:basedOn w:val="Policepardfaut"/>
    <w:link w:val="En-tte"/>
    <w:uiPriority w:val="99"/>
    <w:rsid w:val="00E20993"/>
    <w:rPr>
      <w:rFonts w:ascii="Arial" w:hAnsi="Arial"/>
      <w:sz w:val="22"/>
    </w:rPr>
  </w:style>
  <w:style w:type="character" w:customStyle="1" w:styleId="PieddepageCar">
    <w:name w:val="Pied de page Car"/>
    <w:basedOn w:val="Policepardfaut"/>
    <w:link w:val="Pieddepage"/>
    <w:uiPriority w:val="99"/>
    <w:rsid w:val="00E369E2"/>
    <w:rPr>
      <w:rFonts w:ascii="Arial" w:hAnsi="Arial"/>
      <w:sz w:val="22"/>
    </w:rPr>
  </w:style>
  <w:style w:type="character" w:customStyle="1" w:styleId="stylegras">
    <w:name w:val="style_gras"/>
    <w:basedOn w:val="Policepardfaut"/>
    <w:uiPriority w:val="1"/>
    <w:qFormat/>
    <w:rsid w:val="00EA7F50"/>
    <w:rPr>
      <w:rFonts w:ascii="Arial" w:hAnsi="Arial"/>
      <w:b/>
      <w:sz w:val="16"/>
    </w:rPr>
  </w:style>
  <w:style w:type="character" w:customStyle="1" w:styleId="Caractresdenotedebasdepage">
    <w:name w:val="Caractères de note de bas de page"/>
    <w:rsid w:val="00BC17C2"/>
    <w:rPr>
      <w:rFonts w:cs="Times New Roman"/>
      <w:vertAlign w:val="superscript"/>
    </w:rPr>
  </w:style>
  <w:style w:type="paragraph" w:customStyle="1" w:styleId="fcase1ertab">
    <w:name w:val="f_case_1ertab"/>
    <w:basedOn w:val="Normal"/>
    <w:rsid w:val="00BC17C2"/>
    <w:pPr>
      <w:tabs>
        <w:tab w:val="left" w:pos="426"/>
      </w:tabs>
      <w:suppressAutoHyphens/>
      <w:ind w:left="680" w:hanging="680"/>
    </w:pPr>
    <w:rPr>
      <w:rFonts w:ascii="Times New Roman" w:hAnsi="Times New Roman"/>
      <w:sz w:val="20"/>
      <w:lang w:eastAsia="zh-CN"/>
    </w:rPr>
  </w:style>
  <w:style w:type="paragraph" w:styleId="NormalWeb">
    <w:name w:val="Normal (Web)"/>
    <w:basedOn w:val="Normal"/>
    <w:rsid w:val="00BC17C2"/>
    <w:pPr>
      <w:suppressAutoHyphens/>
      <w:spacing w:before="100" w:after="100"/>
      <w:jc w:val="left"/>
    </w:pPr>
    <w:rPr>
      <w:rFonts w:ascii="Times New Roman" w:hAnsi="Times New Roman"/>
      <w:sz w:val="24"/>
      <w:szCs w:val="24"/>
      <w:lang w:eastAsia="zh-CN"/>
    </w:rPr>
  </w:style>
  <w:style w:type="paragraph" w:customStyle="1" w:styleId="fcasegauche">
    <w:name w:val="f_case_gauche"/>
    <w:basedOn w:val="Normal"/>
    <w:rsid w:val="006D653A"/>
    <w:pPr>
      <w:suppressAutoHyphens/>
      <w:spacing w:after="60"/>
      <w:ind w:left="284" w:hanging="284"/>
    </w:pPr>
    <w:rPr>
      <w:rFonts w:ascii="Univers" w:hAnsi="Univers" w:cs="Univers"/>
      <w:sz w:val="20"/>
      <w:lang w:eastAsia="zh-CN"/>
    </w:rPr>
  </w:style>
  <w:style w:type="paragraph" w:customStyle="1" w:styleId="fcase2metab">
    <w:name w:val="f_case_2èmetab"/>
    <w:basedOn w:val="Normal"/>
    <w:rsid w:val="00841506"/>
    <w:pPr>
      <w:tabs>
        <w:tab w:val="left" w:pos="426"/>
        <w:tab w:val="left" w:pos="851"/>
      </w:tabs>
      <w:suppressAutoHyphens/>
      <w:ind w:left="1134" w:hanging="1134"/>
    </w:pPr>
    <w:rPr>
      <w:rFonts w:ascii="Univers" w:hAnsi="Univers" w:cs="Univers"/>
      <w:sz w:val="20"/>
      <w:lang w:eastAsia="zh-CN"/>
    </w:rPr>
  </w:style>
  <w:style w:type="paragraph" w:customStyle="1" w:styleId="Corpsdetexte31">
    <w:name w:val="Corps de texte 31"/>
    <w:basedOn w:val="Normal"/>
    <w:rsid w:val="00322AA0"/>
    <w:pPr>
      <w:suppressAutoHyphens/>
      <w:jc w:val="left"/>
    </w:pPr>
    <w:rPr>
      <w:rFonts w:cs="Arial"/>
      <w:bCs/>
      <w:i/>
      <w:iCs/>
      <w:sz w:val="16"/>
      <w:lang w:eastAsia="zh-CN"/>
    </w:rPr>
  </w:style>
  <w:style w:type="paragraph" w:customStyle="1" w:styleId="Texte-Adresseligne2">
    <w:name w:val="Texte - Adresse ligne 2"/>
    <w:basedOn w:val="Normal"/>
    <w:qFormat/>
    <w:rsid w:val="00A934C3"/>
    <w:pPr>
      <w:framePr w:w="9979" w:h="936" w:wrap="notBeside" w:vAnchor="page" w:hAnchor="page" w:xAlign="center" w:yAlign="bottom" w:anchorLock="1"/>
      <w:spacing w:line="192" w:lineRule="atLeast"/>
      <w:jc w:val="right"/>
    </w:pPr>
    <w:rPr>
      <w:rFonts w:asciiTheme="minorHAnsi" w:eastAsiaTheme="minorHAnsi" w:hAnsiTheme="minorHAnsi" w:cstheme="minorBidi"/>
      <w:sz w:val="16"/>
      <w:lang w:eastAsia="en-US"/>
    </w:rPr>
  </w:style>
  <w:style w:type="paragraph" w:customStyle="1" w:styleId="Texte-Ml">
    <w:name w:val="Texte - Mél."/>
    <w:basedOn w:val="Normal"/>
    <w:qFormat/>
    <w:rsid w:val="00A934C3"/>
    <w:pPr>
      <w:framePr w:w="9979" w:h="964" w:wrap="notBeside" w:vAnchor="page" w:hAnchor="page" w:xAlign="center" w:yAlign="bottom" w:anchorLock="1"/>
      <w:spacing w:line="192" w:lineRule="atLeast"/>
      <w:jc w:val="left"/>
    </w:pPr>
    <w:rPr>
      <w:rFonts w:asciiTheme="minorHAnsi" w:eastAsiaTheme="minorHAnsi" w:hAnsiTheme="minorHAnsi" w:cstheme="minorBidi"/>
      <w:sz w:val="16"/>
      <w:lang w:eastAsia="en-US"/>
    </w:rPr>
  </w:style>
  <w:style w:type="paragraph" w:customStyle="1" w:styleId="Texte-Pieddepage">
    <w:name w:val="Texte - Pied de page"/>
    <w:basedOn w:val="Normal"/>
    <w:qFormat/>
    <w:rsid w:val="00A934C3"/>
    <w:pPr>
      <w:framePr w:w="9979" w:h="964" w:wrap="notBeside" w:vAnchor="page" w:hAnchor="page" w:xAlign="center" w:yAlign="bottom" w:anchorLock="1"/>
      <w:spacing w:line="192" w:lineRule="atLeast"/>
      <w:jc w:val="left"/>
    </w:pPr>
    <w:rPr>
      <w:rFonts w:asciiTheme="minorHAnsi" w:eastAsiaTheme="minorHAnsi" w:hAnsiTheme="minorHAnsi" w:cstheme="minorBidi"/>
      <w:sz w:val="16"/>
      <w:lang w:val="en-US" w:eastAsia="en-US"/>
    </w:rPr>
  </w:style>
  <w:style w:type="paragraph" w:customStyle="1" w:styleId="Pagination">
    <w:name w:val="Pagination"/>
    <w:basedOn w:val="Normal"/>
    <w:qFormat/>
    <w:rsid w:val="00A934C3"/>
    <w:pPr>
      <w:framePr w:w="9979" w:h="964" w:wrap="notBeside" w:vAnchor="page" w:hAnchor="page" w:xAlign="center" w:yAlign="bottom" w:anchorLock="1"/>
      <w:spacing w:line="192" w:lineRule="atLeast"/>
      <w:jc w:val="center"/>
    </w:pPr>
    <w:rPr>
      <w:rFonts w:asciiTheme="minorHAnsi" w:eastAsiaTheme="minorHAnsi" w:hAnsiTheme="minorHAnsi" w:cstheme="minorBidi"/>
      <w:sz w:val="16"/>
      <w:lang w:val="en-US" w:eastAsia="en-US"/>
    </w:rPr>
  </w:style>
  <w:style w:type="paragraph" w:customStyle="1" w:styleId="RedTitre1">
    <w:name w:val="RedTitre1"/>
    <w:basedOn w:val="Normal"/>
    <w:rsid w:val="00B72F2C"/>
    <w:pPr>
      <w:framePr w:hSpace="142" w:wrap="auto" w:vAnchor="text" w:hAnchor="text" w:xAlign="center" w:y="1"/>
      <w:widowControl w:val="0"/>
      <w:autoSpaceDE w:val="0"/>
      <w:autoSpaceDN w:val="0"/>
      <w:adjustRightInd w:val="0"/>
      <w:jc w:val="center"/>
    </w:pPr>
    <w:rPr>
      <w:rFonts w:cs="Arial"/>
      <w:b/>
      <w:bCs/>
      <w:szCs w:val="22"/>
    </w:rPr>
  </w:style>
  <w:style w:type="character" w:styleId="Accentuationlgre">
    <w:name w:val="Subtle Emphasis"/>
    <w:basedOn w:val="Policepardfaut"/>
    <w:uiPriority w:val="19"/>
    <w:qFormat/>
    <w:rsid w:val="0097378A"/>
    <w:rPr>
      <w:i/>
      <w:iCs/>
      <w:color w:val="404040" w:themeColor="text1" w:themeTint="BF"/>
      <w:sz w:val="18"/>
      <w:szCs w:val="16"/>
    </w:rPr>
  </w:style>
  <w:style w:type="paragraph" w:styleId="Rvision">
    <w:name w:val="Revision"/>
    <w:hidden/>
    <w:uiPriority w:val="99"/>
    <w:semiHidden/>
    <w:rsid w:val="00373558"/>
    <w:rPr>
      <w:rFonts w:ascii="Arial" w:hAnsi="Arial"/>
      <w:sz w:val="22"/>
    </w:rPr>
  </w:style>
  <w:style w:type="character" w:styleId="Marquedecommentaire">
    <w:name w:val="annotation reference"/>
    <w:basedOn w:val="Policepardfaut"/>
    <w:semiHidden/>
    <w:unhideWhenUsed/>
    <w:rsid w:val="00373558"/>
    <w:rPr>
      <w:sz w:val="16"/>
      <w:szCs w:val="16"/>
    </w:rPr>
  </w:style>
  <w:style w:type="paragraph" w:styleId="Commentaire">
    <w:name w:val="annotation text"/>
    <w:basedOn w:val="Normal"/>
    <w:link w:val="CommentaireCar"/>
    <w:unhideWhenUsed/>
    <w:rsid w:val="00373558"/>
    <w:rPr>
      <w:sz w:val="20"/>
    </w:rPr>
  </w:style>
  <w:style w:type="character" w:customStyle="1" w:styleId="CommentaireCar">
    <w:name w:val="Commentaire Car"/>
    <w:basedOn w:val="Policepardfaut"/>
    <w:link w:val="Commentaire"/>
    <w:rsid w:val="00373558"/>
    <w:rPr>
      <w:rFonts w:ascii="Arial" w:hAnsi="Arial"/>
    </w:rPr>
  </w:style>
  <w:style w:type="paragraph" w:styleId="Objetducommentaire">
    <w:name w:val="annotation subject"/>
    <w:basedOn w:val="Commentaire"/>
    <w:next w:val="Commentaire"/>
    <w:link w:val="ObjetducommentaireCar"/>
    <w:semiHidden/>
    <w:unhideWhenUsed/>
    <w:rsid w:val="00373558"/>
    <w:rPr>
      <w:b/>
      <w:bCs/>
    </w:rPr>
  </w:style>
  <w:style w:type="character" w:customStyle="1" w:styleId="ObjetducommentaireCar">
    <w:name w:val="Objet du commentaire Car"/>
    <w:basedOn w:val="CommentaireCar"/>
    <w:link w:val="Objetducommentaire"/>
    <w:semiHidden/>
    <w:rsid w:val="0037355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99008">
      <w:bodyDiv w:val="1"/>
      <w:marLeft w:val="0"/>
      <w:marRight w:val="0"/>
      <w:marTop w:val="0"/>
      <w:marBottom w:val="0"/>
      <w:divBdr>
        <w:top w:val="none" w:sz="0" w:space="0" w:color="auto"/>
        <w:left w:val="none" w:sz="0" w:space="0" w:color="auto"/>
        <w:bottom w:val="none" w:sz="0" w:space="0" w:color="auto"/>
        <w:right w:val="none" w:sz="0" w:space="0" w:color="auto"/>
      </w:divBdr>
    </w:div>
    <w:div w:id="148640839">
      <w:bodyDiv w:val="1"/>
      <w:marLeft w:val="0"/>
      <w:marRight w:val="0"/>
      <w:marTop w:val="0"/>
      <w:marBottom w:val="0"/>
      <w:divBdr>
        <w:top w:val="none" w:sz="0" w:space="0" w:color="auto"/>
        <w:left w:val="none" w:sz="0" w:space="0" w:color="auto"/>
        <w:bottom w:val="none" w:sz="0" w:space="0" w:color="auto"/>
        <w:right w:val="none" w:sz="0" w:space="0" w:color="auto"/>
      </w:divBdr>
    </w:div>
    <w:div w:id="152260391">
      <w:bodyDiv w:val="1"/>
      <w:marLeft w:val="0"/>
      <w:marRight w:val="0"/>
      <w:marTop w:val="0"/>
      <w:marBottom w:val="0"/>
      <w:divBdr>
        <w:top w:val="none" w:sz="0" w:space="0" w:color="auto"/>
        <w:left w:val="none" w:sz="0" w:space="0" w:color="auto"/>
        <w:bottom w:val="none" w:sz="0" w:space="0" w:color="auto"/>
        <w:right w:val="none" w:sz="0" w:space="0" w:color="auto"/>
      </w:divBdr>
    </w:div>
    <w:div w:id="199249103">
      <w:bodyDiv w:val="1"/>
      <w:marLeft w:val="0"/>
      <w:marRight w:val="0"/>
      <w:marTop w:val="0"/>
      <w:marBottom w:val="0"/>
      <w:divBdr>
        <w:top w:val="none" w:sz="0" w:space="0" w:color="auto"/>
        <w:left w:val="none" w:sz="0" w:space="0" w:color="auto"/>
        <w:bottom w:val="none" w:sz="0" w:space="0" w:color="auto"/>
        <w:right w:val="none" w:sz="0" w:space="0" w:color="auto"/>
      </w:divBdr>
      <w:divsChild>
        <w:div w:id="1018891547">
          <w:marLeft w:val="0"/>
          <w:marRight w:val="0"/>
          <w:marTop w:val="0"/>
          <w:marBottom w:val="0"/>
          <w:divBdr>
            <w:top w:val="none" w:sz="0" w:space="0" w:color="auto"/>
            <w:left w:val="none" w:sz="0" w:space="0" w:color="auto"/>
            <w:bottom w:val="none" w:sz="0" w:space="0" w:color="auto"/>
            <w:right w:val="none" w:sz="0" w:space="0" w:color="auto"/>
          </w:divBdr>
        </w:div>
        <w:div w:id="1502890585">
          <w:marLeft w:val="0"/>
          <w:marRight w:val="0"/>
          <w:marTop w:val="0"/>
          <w:marBottom w:val="0"/>
          <w:divBdr>
            <w:top w:val="none" w:sz="0" w:space="0" w:color="auto"/>
            <w:left w:val="none" w:sz="0" w:space="0" w:color="auto"/>
            <w:bottom w:val="none" w:sz="0" w:space="0" w:color="auto"/>
            <w:right w:val="none" w:sz="0" w:space="0" w:color="auto"/>
          </w:divBdr>
        </w:div>
        <w:div w:id="1566070006">
          <w:marLeft w:val="0"/>
          <w:marRight w:val="0"/>
          <w:marTop w:val="0"/>
          <w:marBottom w:val="0"/>
          <w:divBdr>
            <w:top w:val="none" w:sz="0" w:space="0" w:color="auto"/>
            <w:left w:val="none" w:sz="0" w:space="0" w:color="auto"/>
            <w:bottom w:val="none" w:sz="0" w:space="0" w:color="auto"/>
            <w:right w:val="none" w:sz="0" w:space="0" w:color="auto"/>
          </w:divBdr>
        </w:div>
      </w:divsChild>
    </w:div>
    <w:div w:id="201863806">
      <w:bodyDiv w:val="1"/>
      <w:marLeft w:val="0"/>
      <w:marRight w:val="0"/>
      <w:marTop w:val="0"/>
      <w:marBottom w:val="0"/>
      <w:divBdr>
        <w:top w:val="none" w:sz="0" w:space="0" w:color="auto"/>
        <w:left w:val="none" w:sz="0" w:space="0" w:color="auto"/>
        <w:bottom w:val="none" w:sz="0" w:space="0" w:color="auto"/>
        <w:right w:val="none" w:sz="0" w:space="0" w:color="auto"/>
      </w:divBdr>
    </w:div>
    <w:div w:id="209850919">
      <w:bodyDiv w:val="1"/>
      <w:marLeft w:val="0"/>
      <w:marRight w:val="0"/>
      <w:marTop w:val="0"/>
      <w:marBottom w:val="0"/>
      <w:divBdr>
        <w:top w:val="none" w:sz="0" w:space="0" w:color="auto"/>
        <w:left w:val="none" w:sz="0" w:space="0" w:color="auto"/>
        <w:bottom w:val="none" w:sz="0" w:space="0" w:color="auto"/>
        <w:right w:val="none" w:sz="0" w:space="0" w:color="auto"/>
      </w:divBdr>
    </w:div>
    <w:div w:id="265508598">
      <w:bodyDiv w:val="1"/>
      <w:marLeft w:val="0"/>
      <w:marRight w:val="0"/>
      <w:marTop w:val="0"/>
      <w:marBottom w:val="0"/>
      <w:divBdr>
        <w:top w:val="none" w:sz="0" w:space="0" w:color="auto"/>
        <w:left w:val="none" w:sz="0" w:space="0" w:color="auto"/>
        <w:bottom w:val="none" w:sz="0" w:space="0" w:color="auto"/>
        <w:right w:val="none" w:sz="0" w:space="0" w:color="auto"/>
      </w:divBdr>
    </w:div>
    <w:div w:id="361590285">
      <w:bodyDiv w:val="1"/>
      <w:marLeft w:val="0"/>
      <w:marRight w:val="0"/>
      <w:marTop w:val="0"/>
      <w:marBottom w:val="0"/>
      <w:divBdr>
        <w:top w:val="none" w:sz="0" w:space="0" w:color="auto"/>
        <w:left w:val="none" w:sz="0" w:space="0" w:color="auto"/>
        <w:bottom w:val="none" w:sz="0" w:space="0" w:color="auto"/>
        <w:right w:val="none" w:sz="0" w:space="0" w:color="auto"/>
      </w:divBdr>
    </w:div>
    <w:div w:id="409813982">
      <w:bodyDiv w:val="1"/>
      <w:marLeft w:val="0"/>
      <w:marRight w:val="0"/>
      <w:marTop w:val="0"/>
      <w:marBottom w:val="0"/>
      <w:divBdr>
        <w:top w:val="none" w:sz="0" w:space="0" w:color="auto"/>
        <w:left w:val="none" w:sz="0" w:space="0" w:color="auto"/>
        <w:bottom w:val="none" w:sz="0" w:space="0" w:color="auto"/>
        <w:right w:val="none" w:sz="0" w:space="0" w:color="auto"/>
      </w:divBdr>
    </w:div>
    <w:div w:id="411706545">
      <w:bodyDiv w:val="1"/>
      <w:marLeft w:val="0"/>
      <w:marRight w:val="0"/>
      <w:marTop w:val="0"/>
      <w:marBottom w:val="0"/>
      <w:divBdr>
        <w:top w:val="none" w:sz="0" w:space="0" w:color="auto"/>
        <w:left w:val="none" w:sz="0" w:space="0" w:color="auto"/>
        <w:bottom w:val="none" w:sz="0" w:space="0" w:color="auto"/>
        <w:right w:val="none" w:sz="0" w:space="0" w:color="auto"/>
      </w:divBdr>
    </w:div>
    <w:div w:id="415173943">
      <w:bodyDiv w:val="1"/>
      <w:marLeft w:val="0"/>
      <w:marRight w:val="0"/>
      <w:marTop w:val="0"/>
      <w:marBottom w:val="0"/>
      <w:divBdr>
        <w:top w:val="none" w:sz="0" w:space="0" w:color="auto"/>
        <w:left w:val="none" w:sz="0" w:space="0" w:color="auto"/>
        <w:bottom w:val="none" w:sz="0" w:space="0" w:color="auto"/>
        <w:right w:val="none" w:sz="0" w:space="0" w:color="auto"/>
      </w:divBdr>
    </w:div>
    <w:div w:id="499393993">
      <w:bodyDiv w:val="1"/>
      <w:marLeft w:val="0"/>
      <w:marRight w:val="0"/>
      <w:marTop w:val="0"/>
      <w:marBottom w:val="0"/>
      <w:divBdr>
        <w:top w:val="none" w:sz="0" w:space="0" w:color="auto"/>
        <w:left w:val="none" w:sz="0" w:space="0" w:color="auto"/>
        <w:bottom w:val="none" w:sz="0" w:space="0" w:color="auto"/>
        <w:right w:val="none" w:sz="0" w:space="0" w:color="auto"/>
      </w:divBdr>
    </w:div>
    <w:div w:id="545917003">
      <w:bodyDiv w:val="1"/>
      <w:marLeft w:val="0"/>
      <w:marRight w:val="0"/>
      <w:marTop w:val="0"/>
      <w:marBottom w:val="0"/>
      <w:divBdr>
        <w:top w:val="none" w:sz="0" w:space="0" w:color="auto"/>
        <w:left w:val="none" w:sz="0" w:space="0" w:color="auto"/>
        <w:bottom w:val="none" w:sz="0" w:space="0" w:color="auto"/>
        <w:right w:val="none" w:sz="0" w:space="0" w:color="auto"/>
      </w:divBdr>
    </w:div>
    <w:div w:id="547256925">
      <w:bodyDiv w:val="1"/>
      <w:marLeft w:val="0"/>
      <w:marRight w:val="0"/>
      <w:marTop w:val="0"/>
      <w:marBottom w:val="0"/>
      <w:divBdr>
        <w:top w:val="none" w:sz="0" w:space="0" w:color="auto"/>
        <w:left w:val="none" w:sz="0" w:space="0" w:color="auto"/>
        <w:bottom w:val="none" w:sz="0" w:space="0" w:color="auto"/>
        <w:right w:val="none" w:sz="0" w:space="0" w:color="auto"/>
      </w:divBdr>
    </w:div>
    <w:div w:id="669719254">
      <w:bodyDiv w:val="1"/>
      <w:marLeft w:val="0"/>
      <w:marRight w:val="0"/>
      <w:marTop w:val="0"/>
      <w:marBottom w:val="0"/>
      <w:divBdr>
        <w:top w:val="none" w:sz="0" w:space="0" w:color="auto"/>
        <w:left w:val="none" w:sz="0" w:space="0" w:color="auto"/>
        <w:bottom w:val="none" w:sz="0" w:space="0" w:color="auto"/>
        <w:right w:val="none" w:sz="0" w:space="0" w:color="auto"/>
      </w:divBdr>
    </w:div>
    <w:div w:id="702826239">
      <w:bodyDiv w:val="1"/>
      <w:marLeft w:val="0"/>
      <w:marRight w:val="0"/>
      <w:marTop w:val="0"/>
      <w:marBottom w:val="0"/>
      <w:divBdr>
        <w:top w:val="none" w:sz="0" w:space="0" w:color="auto"/>
        <w:left w:val="none" w:sz="0" w:space="0" w:color="auto"/>
        <w:bottom w:val="none" w:sz="0" w:space="0" w:color="auto"/>
        <w:right w:val="none" w:sz="0" w:space="0" w:color="auto"/>
      </w:divBdr>
    </w:div>
    <w:div w:id="751387728">
      <w:bodyDiv w:val="1"/>
      <w:marLeft w:val="0"/>
      <w:marRight w:val="0"/>
      <w:marTop w:val="0"/>
      <w:marBottom w:val="0"/>
      <w:divBdr>
        <w:top w:val="none" w:sz="0" w:space="0" w:color="auto"/>
        <w:left w:val="none" w:sz="0" w:space="0" w:color="auto"/>
        <w:bottom w:val="none" w:sz="0" w:space="0" w:color="auto"/>
        <w:right w:val="none" w:sz="0" w:space="0" w:color="auto"/>
      </w:divBdr>
    </w:div>
    <w:div w:id="803544839">
      <w:bodyDiv w:val="1"/>
      <w:marLeft w:val="0"/>
      <w:marRight w:val="0"/>
      <w:marTop w:val="0"/>
      <w:marBottom w:val="0"/>
      <w:divBdr>
        <w:top w:val="none" w:sz="0" w:space="0" w:color="auto"/>
        <w:left w:val="none" w:sz="0" w:space="0" w:color="auto"/>
        <w:bottom w:val="none" w:sz="0" w:space="0" w:color="auto"/>
        <w:right w:val="none" w:sz="0" w:space="0" w:color="auto"/>
      </w:divBdr>
    </w:div>
    <w:div w:id="819422513">
      <w:bodyDiv w:val="1"/>
      <w:marLeft w:val="0"/>
      <w:marRight w:val="0"/>
      <w:marTop w:val="0"/>
      <w:marBottom w:val="0"/>
      <w:divBdr>
        <w:top w:val="none" w:sz="0" w:space="0" w:color="auto"/>
        <w:left w:val="none" w:sz="0" w:space="0" w:color="auto"/>
        <w:bottom w:val="none" w:sz="0" w:space="0" w:color="auto"/>
        <w:right w:val="none" w:sz="0" w:space="0" w:color="auto"/>
      </w:divBdr>
    </w:div>
    <w:div w:id="871960106">
      <w:bodyDiv w:val="1"/>
      <w:marLeft w:val="0"/>
      <w:marRight w:val="0"/>
      <w:marTop w:val="0"/>
      <w:marBottom w:val="0"/>
      <w:divBdr>
        <w:top w:val="none" w:sz="0" w:space="0" w:color="auto"/>
        <w:left w:val="none" w:sz="0" w:space="0" w:color="auto"/>
        <w:bottom w:val="none" w:sz="0" w:space="0" w:color="auto"/>
        <w:right w:val="none" w:sz="0" w:space="0" w:color="auto"/>
      </w:divBdr>
    </w:div>
    <w:div w:id="1113400920">
      <w:bodyDiv w:val="1"/>
      <w:marLeft w:val="0"/>
      <w:marRight w:val="0"/>
      <w:marTop w:val="0"/>
      <w:marBottom w:val="0"/>
      <w:divBdr>
        <w:top w:val="none" w:sz="0" w:space="0" w:color="auto"/>
        <w:left w:val="none" w:sz="0" w:space="0" w:color="auto"/>
        <w:bottom w:val="none" w:sz="0" w:space="0" w:color="auto"/>
        <w:right w:val="none" w:sz="0" w:space="0" w:color="auto"/>
      </w:divBdr>
    </w:div>
    <w:div w:id="1186669766">
      <w:bodyDiv w:val="1"/>
      <w:marLeft w:val="0"/>
      <w:marRight w:val="0"/>
      <w:marTop w:val="0"/>
      <w:marBottom w:val="0"/>
      <w:divBdr>
        <w:top w:val="none" w:sz="0" w:space="0" w:color="auto"/>
        <w:left w:val="none" w:sz="0" w:space="0" w:color="auto"/>
        <w:bottom w:val="none" w:sz="0" w:space="0" w:color="auto"/>
        <w:right w:val="none" w:sz="0" w:space="0" w:color="auto"/>
      </w:divBdr>
    </w:div>
    <w:div w:id="1365863119">
      <w:bodyDiv w:val="1"/>
      <w:marLeft w:val="0"/>
      <w:marRight w:val="0"/>
      <w:marTop w:val="0"/>
      <w:marBottom w:val="0"/>
      <w:divBdr>
        <w:top w:val="none" w:sz="0" w:space="0" w:color="auto"/>
        <w:left w:val="none" w:sz="0" w:space="0" w:color="auto"/>
        <w:bottom w:val="none" w:sz="0" w:space="0" w:color="auto"/>
        <w:right w:val="none" w:sz="0" w:space="0" w:color="auto"/>
      </w:divBdr>
    </w:div>
    <w:div w:id="1463570069">
      <w:bodyDiv w:val="1"/>
      <w:marLeft w:val="0"/>
      <w:marRight w:val="0"/>
      <w:marTop w:val="0"/>
      <w:marBottom w:val="0"/>
      <w:divBdr>
        <w:top w:val="none" w:sz="0" w:space="0" w:color="auto"/>
        <w:left w:val="none" w:sz="0" w:space="0" w:color="auto"/>
        <w:bottom w:val="none" w:sz="0" w:space="0" w:color="auto"/>
        <w:right w:val="none" w:sz="0" w:space="0" w:color="auto"/>
      </w:divBdr>
    </w:div>
    <w:div w:id="1532036446">
      <w:bodyDiv w:val="1"/>
      <w:marLeft w:val="0"/>
      <w:marRight w:val="0"/>
      <w:marTop w:val="0"/>
      <w:marBottom w:val="0"/>
      <w:divBdr>
        <w:top w:val="none" w:sz="0" w:space="0" w:color="auto"/>
        <w:left w:val="none" w:sz="0" w:space="0" w:color="auto"/>
        <w:bottom w:val="none" w:sz="0" w:space="0" w:color="auto"/>
        <w:right w:val="none" w:sz="0" w:space="0" w:color="auto"/>
      </w:divBdr>
    </w:div>
    <w:div w:id="1547989135">
      <w:bodyDiv w:val="1"/>
      <w:marLeft w:val="0"/>
      <w:marRight w:val="0"/>
      <w:marTop w:val="0"/>
      <w:marBottom w:val="0"/>
      <w:divBdr>
        <w:top w:val="none" w:sz="0" w:space="0" w:color="auto"/>
        <w:left w:val="none" w:sz="0" w:space="0" w:color="auto"/>
        <w:bottom w:val="none" w:sz="0" w:space="0" w:color="auto"/>
        <w:right w:val="none" w:sz="0" w:space="0" w:color="auto"/>
      </w:divBdr>
    </w:div>
    <w:div w:id="1596934620">
      <w:bodyDiv w:val="1"/>
      <w:marLeft w:val="0"/>
      <w:marRight w:val="0"/>
      <w:marTop w:val="0"/>
      <w:marBottom w:val="0"/>
      <w:divBdr>
        <w:top w:val="none" w:sz="0" w:space="0" w:color="auto"/>
        <w:left w:val="none" w:sz="0" w:space="0" w:color="auto"/>
        <w:bottom w:val="none" w:sz="0" w:space="0" w:color="auto"/>
        <w:right w:val="none" w:sz="0" w:space="0" w:color="auto"/>
      </w:divBdr>
    </w:div>
    <w:div w:id="1617953553">
      <w:bodyDiv w:val="1"/>
      <w:marLeft w:val="0"/>
      <w:marRight w:val="0"/>
      <w:marTop w:val="0"/>
      <w:marBottom w:val="0"/>
      <w:divBdr>
        <w:top w:val="none" w:sz="0" w:space="0" w:color="auto"/>
        <w:left w:val="none" w:sz="0" w:space="0" w:color="auto"/>
        <w:bottom w:val="none" w:sz="0" w:space="0" w:color="auto"/>
        <w:right w:val="none" w:sz="0" w:space="0" w:color="auto"/>
      </w:divBdr>
    </w:div>
    <w:div w:id="1623416368">
      <w:bodyDiv w:val="1"/>
      <w:marLeft w:val="0"/>
      <w:marRight w:val="0"/>
      <w:marTop w:val="0"/>
      <w:marBottom w:val="0"/>
      <w:divBdr>
        <w:top w:val="none" w:sz="0" w:space="0" w:color="auto"/>
        <w:left w:val="none" w:sz="0" w:space="0" w:color="auto"/>
        <w:bottom w:val="none" w:sz="0" w:space="0" w:color="auto"/>
        <w:right w:val="none" w:sz="0" w:space="0" w:color="auto"/>
      </w:divBdr>
    </w:div>
    <w:div w:id="1647978799">
      <w:bodyDiv w:val="1"/>
      <w:marLeft w:val="0"/>
      <w:marRight w:val="0"/>
      <w:marTop w:val="0"/>
      <w:marBottom w:val="0"/>
      <w:divBdr>
        <w:top w:val="none" w:sz="0" w:space="0" w:color="auto"/>
        <w:left w:val="none" w:sz="0" w:space="0" w:color="auto"/>
        <w:bottom w:val="none" w:sz="0" w:space="0" w:color="auto"/>
        <w:right w:val="none" w:sz="0" w:space="0" w:color="auto"/>
      </w:divBdr>
    </w:div>
    <w:div w:id="1920477988">
      <w:bodyDiv w:val="1"/>
      <w:marLeft w:val="0"/>
      <w:marRight w:val="0"/>
      <w:marTop w:val="0"/>
      <w:marBottom w:val="0"/>
      <w:divBdr>
        <w:top w:val="none" w:sz="0" w:space="0" w:color="auto"/>
        <w:left w:val="none" w:sz="0" w:space="0" w:color="auto"/>
        <w:bottom w:val="none" w:sz="0" w:space="0" w:color="auto"/>
        <w:right w:val="none" w:sz="0" w:space="0" w:color="auto"/>
      </w:divBdr>
    </w:div>
    <w:div w:id="2083139908">
      <w:bodyDiv w:val="1"/>
      <w:marLeft w:val="0"/>
      <w:marRight w:val="0"/>
      <w:marTop w:val="0"/>
      <w:marBottom w:val="0"/>
      <w:divBdr>
        <w:top w:val="none" w:sz="0" w:space="0" w:color="auto"/>
        <w:left w:val="none" w:sz="0" w:space="0" w:color="auto"/>
        <w:bottom w:val="none" w:sz="0" w:space="0" w:color="auto"/>
        <w:right w:val="none" w:sz="0" w:space="0" w:color="auto"/>
      </w:divBdr>
    </w:div>
    <w:div w:id="2120369138">
      <w:bodyDiv w:val="1"/>
      <w:marLeft w:val="0"/>
      <w:marRight w:val="0"/>
      <w:marTop w:val="0"/>
      <w:marBottom w:val="0"/>
      <w:divBdr>
        <w:top w:val="none" w:sz="0" w:space="0" w:color="auto"/>
        <w:left w:val="none" w:sz="0" w:space="0" w:color="auto"/>
        <w:bottom w:val="none" w:sz="0" w:space="0" w:color="auto"/>
        <w:right w:val="none" w:sz="0" w:space="0" w:color="auto"/>
      </w:divBdr>
      <w:divsChild>
        <w:div w:id="789326564">
          <w:marLeft w:val="0"/>
          <w:marRight w:val="0"/>
          <w:marTop w:val="0"/>
          <w:marBottom w:val="0"/>
          <w:divBdr>
            <w:top w:val="none" w:sz="0" w:space="0" w:color="auto"/>
            <w:left w:val="none" w:sz="0" w:space="0" w:color="auto"/>
            <w:bottom w:val="none" w:sz="0" w:space="0" w:color="auto"/>
            <w:right w:val="none" w:sz="0" w:space="0" w:color="auto"/>
          </w:divBdr>
        </w:div>
        <w:div w:id="1708527315">
          <w:marLeft w:val="0"/>
          <w:marRight w:val="0"/>
          <w:marTop w:val="0"/>
          <w:marBottom w:val="0"/>
          <w:divBdr>
            <w:top w:val="none" w:sz="0" w:space="0" w:color="auto"/>
            <w:left w:val="none" w:sz="0" w:space="0" w:color="auto"/>
            <w:bottom w:val="none" w:sz="0" w:space="0" w:color="auto"/>
            <w:right w:val="none" w:sz="0" w:space="0" w:color="auto"/>
          </w:divBdr>
        </w:div>
        <w:div w:id="206683060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on.bigot\OneDrive%20-%20canope\11-RSSI\Projets\2024%20-%20Clauses%20SI%20march&#233;s\Propositions%20C&#233;cile\CR%20PAS%20-%20V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0b55f4-2809-4223-a844-fa6629e52ccf">
      <Value>1</Value>
    </TaxCatchAll>
    <j1fb0a5f359945f79827765d541aec1e xmlns="9d0b55f4-2809-4223-a844-fa6629e52ccf">
      <Terms xmlns="http://schemas.microsoft.com/office/infopath/2007/PartnerControls">
        <TermInfo xmlns="http://schemas.microsoft.com/office/infopath/2007/PartnerControls">
          <TermName xmlns="http://schemas.microsoft.com/office/infopath/2007/PartnerControls">N/A</TermName>
          <TermId xmlns="http://schemas.microsoft.com/office/infopath/2007/PartnerControls">590b5934-11d1-4345-ab40-b262c114c763</TermId>
        </TermInfo>
      </Terms>
    </j1fb0a5f359945f79827765d541aec1e>
    <RGPD xmlns="9d0b55f4-2809-4223-a844-fa6629e52c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0B2C5780265743922466567E26F03C" ma:contentTypeVersion="6" ma:contentTypeDescription="Crée un document." ma:contentTypeScope="" ma:versionID="9bdbd3e42008b3b4ebb2e2215902f424">
  <xsd:schema xmlns:xsd="http://www.w3.org/2001/XMLSchema" xmlns:xs="http://www.w3.org/2001/XMLSchema" xmlns:p="http://schemas.microsoft.com/office/2006/metadata/properties" xmlns:ns2="9d0b55f4-2809-4223-a844-fa6629e52ccf" xmlns:ns3="2c0b02b4-2549-4ac4-926c-99c38a91ec2d" targetNamespace="http://schemas.microsoft.com/office/2006/metadata/properties" ma:root="true" ma:fieldsID="d961d1e85a23fb33de7e6ff480b44711" ns2:_="" ns3:_="">
    <xsd:import namespace="9d0b55f4-2809-4223-a844-fa6629e52ccf"/>
    <xsd:import namespace="2c0b02b4-2549-4ac4-926c-99c38a91ec2d"/>
    <xsd:element name="properties">
      <xsd:complexType>
        <xsd:sequence>
          <xsd:element name="documentManagement">
            <xsd:complexType>
              <xsd:all>
                <xsd:element ref="ns2:RGPD" minOccurs="0"/>
                <xsd:element ref="ns2:j1fb0a5f359945f79827765d541aec1e" minOccurs="0"/>
                <xsd:element ref="ns2:TaxCatchAll" minOccurs="0"/>
                <xsd:element ref="ns2:TaxCatchAllLabel"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b55f4-2809-4223-a844-fa6629e52ccf" elementFormDefault="qualified">
    <xsd:import namespace="http://schemas.microsoft.com/office/2006/documentManagement/types"/>
    <xsd:import namespace="http://schemas.microsoft.com/office/infopath/2007/PartnerControls"/>
    <xsd:element name="RGPD" ma:index="8" nillable="true" ma:displayName="RGPD" ma:format="Dropdown" ma:internalName="RGPD">
      <xsd:simpleType>
        <xsd:restriction base="dms:Choice">
          <xsd:enumeration value="Confidentielle"/>
          <xsd:enumeration value="Personnelle"/>
          <xsd:enumeration value="Sensible"/>
        </xsd:restriction>
      </xsd:simpleType>
    </xsd:element>
    <xsd:element name="j1fb0a5f359945f79827765d541aec1e" ma:index="9" nillable="true" ma:taxonomy="true" ma:internalName="j1fb0a5f359945f79827765d541aec1e" ma:taxonomyFieldName="TypologieDocument" ma:displayName="Typologie de document" ma:default="1;#N/A|590b5934-11d1-4345-ab40-b262c114c763" ma:fieldId="{31fb0a5f-3599-45f7-9827-765d541aec1e}" ma:sspId="ba8ea352-da58-48e4-ac02-2b110b1a3fed" ma:termSetId="e8556e3f-b5d5-429a-b536-e8e0aba5face"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13100f0-3743-4eb4-aefa-9984df4dcd9d}" ma:internalName="TaxCatchAll" ma:showField="CatchAllData" ma:web="4deaf8d0-c714-463a-b2ab-2ec8db1bc9c7">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913100f0-3743-4eb4-aefa-9984df4dcd9d}" ma:internalName="TaxCatchAllLabel" ma:readOnly="true" ma:showField="CatchAllDataLabel" ma:web="4deaf8d0-c714-463a-b2ab-2ec8db1bc9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0b02b4-2549-4ac4-926c-99c38a91ec2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ba8ea352-da58-48e4-ac02-2b110b1a3fe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DEA01-7462-43C4-851C-E5BBD27DCB23}">
  <ds:schemaRefs>
    <ds:schemaRef ds:uri="http://schemas.microsoft.com/office/2006/metadata/properties"/>
    <ds:schemaRef ds:uri="http://schemas.microsoft.com/office/infopath/2007/PartnerControls"/>
    <ds:schemaRef ds:uri="9d0b55f4-2809-4223-a844-fa6629e52ccf"/>
  </ds:schemaRefs>
</ds:datastoreItem>
</file>

<file path=customXml/itemProps2.xml><?xml version="1.0" encoding="utf-8"?>
<ds:datastoreItem xmlns:ds="http://schemas.openxmlformats.org/officeDocument/2006/customXml" ds:itemID="{B30E8CEB-9E7B-4CE2-A48C-DDB9DB329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b55f4-2809-4223-a844-fa6629e52ccf"/>
    <ds:schemaRef ds:uri="2c0b02b4-2549-4ac4-926c-99c38a91ec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EACE2-C287-45FC-B561-4988A6D4E4ED}">
  <ds:schemaRefs>
    <ds:schemaRef ds:uri="http://schemas.openxmlformats.org/officeDocument/2006/bibliography"/>
  </ds:schemaRefs>
</ds:datastoreItem>
</file>

<file path=customXml/itemProps4.xml><?xml version="1.0" encoding="utf-8"?>
<ds:datastoreItem xmlns:ds="http://schemas.openxmlformats.org/officeDocument/2006/customXml" ds:itemID="{587F795F-63A4-4CE9-95C0-2D9F470011E9}">
  <ds:schemaRefs>
    <ds:schemaRef ds:uri="Microsoft.SharePoint.Taxonomy.ContentTypeSync"/>
  </ds:schemaRefs>
</ds:datastoreItem>
</file>

<file path=customXml/itemProps5.xml><?xml version="1.0" encoding="utf-8"?>
<ds:datastoreItem xmlns:ds="http://schemas.openxmlformats.org/officeDocument/2006/customXml" ds:itemID="{D841C318-C5D4-4B22-90BB-B49F06D39949}">
  <ds:schemaRefs>
    <ds:schemaRef ds:uri="http://schemas.microsoft.com/sharepoint/v3/contenttype/forms"/>
  </ds:schemaRefs>
</ds:datastoreItem>
</file>

<file path=docMetadata/LabelInfo.xml><?xml version="1.0" encoding="utf-8"?>
<clbl:labelList xmlns:clbl="http://schemas.microsoft.com/office/2020/mipLabelMetadata">
  <clbl:label id="{67a2a1f7-3b19-4925-a200-fb82b514a89e}" enabled="0" method="" siteId="{67a2a1f7-3b19-4925-a200-fb82b514a89e}" removed="1"/>
</clbl:labelList>
</file>

<file path=docProps/app.xml><?xml version="1.0" encoding="utf-8"?>
<Properties xmlns="http://schemas.openxmlformats.org/officeDocument/2006/extended-properties" xmlns:vt="http://schemas.openxmlformats.org/officeDocument/2006/docPropsVTypes">
  <Template>CR PAS - V2.dotx</Template>
  <TotalTime>76</TotalTime>
  <Pages>2</Pages>
  <Words>208</Words>
  <Characters>1148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CNDP</Company>
  <LinksUpToDate>false</LinksUpToDate>
  <CharactersWithSpaces>1354</CharactersWithSpaces>
  <SharedDoc>false</SharedDoc>
  <HLinks>
    <vt:vector size="6" baseType="variant">
      <vt:variant>
        <vt:i4>1310768</vt:i4>
      </vt:variant>
      <vt:variant>
        <vt:i4>40</vt:i4>
      </vt:variant>
      <vt:variant>
        <vt:i4>0</vt:i4>
      </vt:variant>
      <vt:variant>
        <vt:i4>5</vt:i4>
      </vt:variant>
      <vt:variant>
        <vt:lpwstr>mailto:cellule.achats@reseau-canope.fr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BIGOT Simon</dc:creator>
  <cp:keywords/>
  <dc:description/>
  <cp:lastModifiedBy>CABRERA-CASADIEGO Luz-Marina</cp:lastModifiedBy>
  <cp:revision>9</cp:revision>
  <cp:lastPrinted>2015-03-02T12:44:00Z</cp:lastPrinted>
  <dcterms:created xsi:type="dcterms:W3CDTF">2025-04-14T13:43:00Z</dcterms:created>
  <dcterms:modified xsi:type="dcterms:W3CDTF">2026-04-01T08:20:00Z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ologieDocument">
    <vt:lpwstr>1;#N/A|590b5934-11d1-4345-ab40-b262c114c763</vt:lpwstr>
  </property>
  <property fmtid="{D5CDD505-2E9C-101B-9397-08002B2CF9AE}" pid="3" name="ContentTypeId">
    <vt:lpwstr>0x010100E90B2C5780265743922466567E26F03C</vt:lpwstr>
  </property>
  <property fmtid="{D5CDD505-2E9C-101B-9397-08002B2CF9AE}" pid="4" name="MediaServiceImageTags">
    <vt:lpwstr/>
  </property>
</Properties>
</file>